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015A65CF"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7A7D42" w:rsidRPr="00364157">
        <w:rPr>
          <w:rFonts w:ascii="GHEA Grapalat" w:hAnsi="GHEA Grapalat"/>
          <w:i w:val="0"/>
          <w:lang w:val="af-ZA"/>
        </w:rPr>
        <w:t>փետրվարի</w:t>
      </w:r>
      <w:r w:rsidR="00482A73" w:rsidRPr="00364157">
        <w:rPr>
          <w:rFonts w:ascii="GHEA Grapalat" w:hAnsi="GHEA Grapalat"/>
          <w:i w:val="0"/>
          <w:lang w:val="af-ZA"/>
        </w:rPr>
        <w:t xml:space="preserve"> </w:t>
      </w:r>
      <w:r w:rsidR="007A7D42" w:rsidRPr="00364157">
        <w:rPr>
          <w:rFonts w:ascii="GHEA Grapalat" w:hAnsi="GHEA Grapalat"/>
          <w:i w:val="0"/>
          <w:lang w:val="af-ZA"/>
        </w:rPr>
        <w:t>11</w:t>
      </w:r>
      <w:r w:rsidRPr="00364157">
        <w:rPr>
          <w:rFonts w:ascii="GHEA Grapalat" w:hAnsi="GHEA Grapalat"/>
          <w:i w:val="0"/>
          <w:lang w:val="af-ZA"/>
        </w:rPr>
        <w:t>-ի թիվ 1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1F9ADB3F"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7A7D42" w:rsidRPr="00364157">
        <w:rPr>
          <w:rFonts w:ascii="GHEA Grapalat" w:hAnsi="GHEA Grapalat"/>
          <w:i w:val="0"/>
          <w:lang w:val="af-ZA"/>
        </w:rPr>
        <w:t>ՀՀՔԿ-ԲՄԽԾՁԲ-25/3</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14DE6129"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7A7D42" w:rsidRPr="00364157">
        <w:rPr>
          <w:rFonts w:ascii="GHEA Grapalat" w:hAnsi="GHEA Grapalat"/>
          <w:i w:val="0"/>
          <w:lang w:val="af-ZA"/>
        </w:rPr>
        <w:t>«</w:t>
      </w:r>
      <w:r w:rsidR="007A7D42" w:rsidRPr="00364157">
        <w:rPr>
          <w:rFonts w:ascii="GHEA Grapalat" w:hAnsi="GHEA Grapalat"/>
          <w:b/>
          <w:i w:val="0"/>
          <w:lang w:val="af-ZA"/>
        </w:rPr>
        <w:t xml:space="preserve">Երևանի թիվ 136 հիմնական դպրոց» ՊՈԱԿ-ի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C3E4D98"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Սույն ընթացակարգին մասնակցության հայտերն անհրաժեշտ է ներկայացնել</w:t>
      </w:r>
      <w:r w:rsidRPr="00364157">
        <w:rPr>
          <w:rFonts w:ascii="GHEA Grapalat" w:hAnsi="GHEA Grapalat"/>
          <w:i w:val="0"/>
          <w:lang w:val="af-ZA" w:eastAsia="ru-RU"/>
        </w:rPr>
        <w:t xml:space="preserve"> էլեկտրոնային ձևով` էլեկտրոնային գնումների Armeps (</w:t>
      </w:r>
      <w:hyperlink r:id="rId9" w:history="1">
        <w:r w:rsidRPr="00364157">
          <w:rPr>
            <w:rFonts w:ascii="GHEA Grapalat" w:hAnsi="GHEA Grapalat"/>
            <w:i w:val="0"/>
            <w:lang w:val="af-ZA" w:eastAsia="ru-RU"/>
          </w:rPr>
          <w:t>www.armeps.am</w:t>
        </w:r>
      </w:hyperlink>
      <w:r w:rsidRPr="00364157">
        <w:rPr>
          <w:rFonts w:ascii="GHEA Grapalat" w:hAnsi="GHEA Grapalat"/>
          <w:i w:val="0"/>
          <w:lang w:val="af-ZA" w:eastAsia="ru-RU"/>
        </w:rPr>
        <w:t>) համակարգի  միջոցով</w:t>
      </w:r>
      <w:r w:rsidRPr="00364157">
        <w:rPr>
          <w:rFonts w:ascii="GHEA Grapalat" w:hAnsi="GHEA Grapalat"/>
          <w:i w:val="0"/>
          <w:lang w:val="af-ZA"/>
        </w:rPr>
        <w:t xml:space="preserve"> մինչև </w:t>
      </w:r>
      <w:r w:rsidR="007A7D42" w:rsidRPr="00364157">
        <w:rPr>
          <w:rFonts w:ascii="GHEA Grapalat" w:hAnsi="GHEA Grapalat"/>
          <w:b/>
          <w:i w:val="0"/>
          <w:lang w:val="af-ZA"/>
        </w:rPr>
        <w:t>2025 թվականի մարտի 24</w:t>
      </w:r>
      <w:r w:rsidR="00955C12" w:rsidRPr="00364157">
        <w:rPr>
          <w:rFonts w:ascii="GHEA Grapalat" w:hAnsi="GHEA Grapalat"/>
          <w:b/>
          <w:i w:val="0"/>
          <w:lang w:val="af-ZA"/>
        </w:rPr>
        <w:t>-</w:t>
      </w:r>
      <w:r w:rsidRPr="00364157">
        <w:rPr>
          <w:rFonts w:ascii="GHEA Grapalat" w:hAnsi="GHEA Grapalat"/>
          <w:b/>
          <w:i w:val="0"/>
          <w:lang w:val="af-ZA"/>
        </w:rPr>
        <w:t xml:space="preserve">ը ժամը </w:t>
      </w:r>
      <w:r w:rsidR="009C5D82" w:rsidRPr="00364157">
        <w:rPr>
          <w:rFonts w:ascii="GHEA Grapalat" w:hAnsi="GHEA Grapalat"/>
          <w:b/>
          <w:i w:val="0"/>
          <w:lang w:val="af-ZA"/>
        </w:rPr>
        <w:t>10:15</w:t>
      </w:r>
      <w:r w:rsidRPr="00364157">
        <w:rPr>
          <w:rFonts w:ascii="GHEA Grapalat" w:hAnsi="GHEA Grapalat"/>
          <w:b/>
          <w:i w:val="0"/>
          <w:lang w:val="af-ZA"/>
        </w:rPr>
        <w:t>-ը</w:t>
      </w:r>
      <w:r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2F012EE9"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2025 թվականի մարտի 24</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9C5D82" w:rsidRPr="00364157">
        <w:rPr>
          <w:rFonts w:ascii="GHEA Grapalat" w:hAnsi="GHEA Grapalat"/>
          <w:b/>
          <w:i w:val="0"/>
          <w:lang w:val="af-ZA"/>
        </w:rPr>
        <w:t>10:15</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3C899533" w14:textId="77777777" w:rsidR="009B3FC1" w:rsidRPr="00364157" w:rsidRDefault="009B3FC1" w:rsidP="009B3FC1">
      <w:pPr>
        <w:pStyle w:val="BodyTextIndent"/>
        <w:tabs>
          <w:tab w:val="left" w:pos="4860"/>
        </w:tabs>
        <w:spacing w:line="240" w:lineRule="auto"/>
        <w:rPr>
          <w:rFonts w:ascii="GHEA Grapalat" w:hAnsi="GHEA Grapalat"/>
          <w:i w:val="0"/>
          <w:color w:val="000000"/>
          <w:lang w:val="af-ZA"/>
        </w:rPr>
      </w:pPr>
    </w:p>
    <w:p w14:paraId="5C3951AC" w14:textId="6FC26796"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2A73" w:rsidRPr="00364157">
        <w:rPr>
          <w:rFonts w:ascii="GHEA Grapalat" w:hAnsi="GHEA Grapalat"/>
          <w:i w:val="0"/>
          <w:color w:val="000000"/>
          <w:lang w:val="af-ZA"/>
        </w:rPr>
        <w:t>Նարինե Նիկոլայան</w:t>
      </w:r>
      <w:r w:rsidRPr="00364157">
        <w:rPr>
          <w:rFonts w:ascii="GHEA Grapalat" w:hAnsi="GHEA Grapalat"/>
          <w:i w:val="0"/>
          <w:color w:val="000000"/>
          <w:lang w:val="af-ZA"/>
        </w:rPr>
        <w:t>ին:</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77777777"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011621821</w:t>
      </w:r>
    </w:p>
    <w:p w14:paraId="5ECE4261" w14:textId="2C034085"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hyperlink r:id="rId10" w:history="1">
        <w:r w:rsidR="00482A73" w:rsidRPr="00364157">
          <w:rPr>
            <w:rStyle w:val="Hyperlink"/>
            <w:rFonts w:ascii="GHEA Grapalat" w:hAnsi="GHEA Grapalat"/>
            <w:i w:val="0"/>
            <w:lang w:val="af-ZA"/>
          </w:rPr>
          <w:t>tender4@minurban.am</w:t>
        </w:r>
      </w:hyperlink>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364157" w:rsidRDefault="00A12C95" w:rsidP="00EF3662">
      <w:pPr>
        <w:pStyle w:val="BodyTextIndent"/>
        <w:spacing w:line="240" w:lineRule="auto"/>
        <w:ind w:left="1404"/>
        <w:rPr>
          <w:rFonts w:ascii="GHEA Grapalat" w:hAnsi="GHEA Grapalat"/>
          <w:i w:val="0"/>
          <w:lang w:val="af-ZA"/>
        </w:rPr>
      </w:pPr>
    </w:p>
    <w:p w14:paraId="42FFA28B" w14:textId="640B8CAE" w:rsidR="009B3FC1" w:rsidRPr="00364157" w:rsidRDefault="009B3FC1" w:rsidP="00EF3662">
      <w:pPr>
        <w:pStyle w:val="BodyTextIndent"/>
        <w:spacing w:line="240" w:lineRule="auto"/>
        <w:ind w:left="1404"/>
        <w:rPr>
          <w:rFonts w:ascii="GHEA Grapalat" w:hAnsi="GHEA Grapalat"/>
          <w:i w:val="0"/>
          <w:lang w:val="af-ZA"/>
        </w:rPr>
      </w:pPr>
    </w:p>
    <w:p w14:paraId="2A20D56A" w14:textId="48A8140E" w:rsidR="009B3FC1" w:rsidRPr="00364157" w:rsidRDefault="009B3FC1" w:rsidP="00EF3662">
      <w:pPr>
        <w:pStyle w:val="BodyTextIndent"/>
        <w:spacing w:line="240" w:lineRule="auto"/>
        <w:ind w:left="1404"/>
        <w:rPr>
          <w:rFonts w:ascii="GHEA Grapalat" w:hAnsi="GHEA Grapalat"/>
          <w:i w:val="0"/>
          <w:lang w:val="af-ZA"/>
        </w:rPr>
      </w:pPr>
    </w:p>
    <w:p w14:paraId="7316410A" w14:textId="37CA0250" w:rsidR="009B3FC1" w:rsidRPr="00364157" w:rsidRDefault="009B3FC1" w:rsidP="00EF3662">
      <w:pPr>
        <w:pStyle w:val="BodyTextIndent"/>
        <w:spacing w:line="240" w:lineRule="auto"/>
        <w:ind w:left="1404"/>
        <w:rPr>
          <w:rFonts w:ascii="GHEA Grapalat" w:hAnsi="GHEA Grapalat"/>
          <w:i w:val="0"/>
          <w:lang w:val="af-ZA"/>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64157" w:rsidRDefault="00E7447A" w:rsidP="002A1284">
      <w:pPr>
        <w:pStyle w:val="BodyText"/>
        <w:tabs>
          <w:tab w:val="left" w:pos="630"/>
        </w:tabs>
        <w:ind w:right="-501"/>
        <w:rPr>
          <w:rFonts w:ascii="GHEA Grapalat" w:hAnsi="GHEA Grapalat" w:cs="Sylfaen"/>
          <w:color w:val="000000"/>
          <w:sz w:val="20"/>
          <w:szCs w:val="20"/>
          <w:lang w:val="af-ZA"/>
        </w:rPr>
      </w:pPr>
      <w:r w:rsidRPr="00364157">
        <w:rPr>
          <w:rFonts w:ascii="GHEA Grapalat" w:hAnsi="GHEA Grapalat"/>
          <w:b/>
          <w:color w:val="000000"/>
          <w:sz w:val="20"/>
          <w:szCs w:val="20"/>
          <w:lang w:val="af-ZA"/>
        </w:rPr>
        <w:t>Գ</w:t>
      </w:r>
      <w:r w:rsidR="00064ECE" w:rsidRPr="00364157">
        <w:rPr>
          <w:rFonts w:ascii="GHEA Grapalat" w:hAnsi="GHEA Grapalat"/>
          <w:b/>
          <w:color w:val="000000"/>
          <w:sz w:val="20"/>
          <w:szCs w:val="20"/>
          <w:lang w:val="af-ZA"/>
        </w:rPr>
        <w:t>նման գործընթացն իրականացվում է </w:t>
      </w:r>
      <w:r w:rsidRPr="00364157">
        <w:rPr>
          <w:rFonts w:ascii="GHEA Grapalat" w:hAnsi="GHEA Grapalat"/>
          <w:b/>
          <w:color w:val="000000"/>
          <w:sz w:val="20"/>
          <w:szCs w:val="20"/>
          <w:lang w:val="af-ZA"/>
        </w:rPr>
        <w:t>Գնումների մասին</w:t>
      </w:r>
      <w:r w:rsidR="00064ECE" w:rsidRPr="00364157">
        <w:rPr>
          <w:rFonts w:ascii="GHEA Grapalat" w:hAnsi="GHEA Grapalat"/>
          <w:b/>
          <w:color w:val="000000"/>
          <w:sz w:val="20"/>
          <w:szCs w:val="20"/>
          <w:lang w:val="af-ZA"/>
        </w:rPr>
        <w:t></w:t>
      </w:r>
      <w:r w:rsidRPr="0036415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0475AB88" w14:textId="77777777"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Հաստատված</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է</w:t>
      </w:r>
    </w:p>
    <w:p w14:paraId="31423455" w14:textId="47228F19" w:rsidR="00A10BAB" w:rsidRPr="00364157" w:rsidRDefault="007A7D42"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ՀՀՔԿ-ԲՄԽԾՁԲ-25/3</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ծածկագրով</w:t>
      </w:r>
      <w:r w:rsidR="00A10BAB" w:rsidRPr="00364157">
        <w:rPr>
          <w:rFonts w:ascii="GHEA Grapalat" w:hAnsi="GHEA Grapalat" w:cs="Sylfaen"/>
          <w:color w:val="000000"/>
          <w:sz w:val="20"/>
          <w:szCs w:val="20"/>
          <w:lang w:val="af-ZA"/>
        </w:rPr>
        <w:t xml:space="preserve"> </w:t>
      </w:r>
    </w:p>
    <w:p w14:paraId="53DE75FF" w14:textId="0D2137ED" w:rsidR="00A10BAB" w:rsidRPr="00364157" w:rsidRDefault="002B0934"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բաց</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մրցույթի</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գնահատող</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հանձնաժողովի</w:t>
      </w:r>
    </w:p>
    <w:p w14:paraId="18619EAA" w14:textId="36BDA0A5"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lang w:val="af-ZA"/>
        </w:rPr>
        <w:t>202</w:t>
      </w:r>
      <w:r w:rsidR="007A7D42" w:rsidRPr="00364157">
        <w:rPr>
          <w:rFonts w:ascii="GHEA Grapalat" w:hAnsi="GHEA Grapalat" w:cs="Sylfaen"/>
          <w:color w:val="000000"/>
          <w:sz w:val="20"/>
          <w:szCs w:val="20"/>
          <w:lang w:val="af-ZA"/>
        </w:rPr>
        <w:t>5</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թվականի</w:t>
      </w:r>
      <w:r w:rsidRPr="00364157">
        <w:rPr>
          <w:rFonts w:ascii="GHEA Grapalat" w:hAnsi="GHEA Grapalat" w:cs="Sylfaen"/>
          <w:color w:val="000000"/>
          <w:sz w:val="20"/>
          <w:szCs w:val="20"/>
          <w:lang w:val="af-ZA"/>
        </w:rPr>
        <w:t xml:space="preserve"> </w:t>
      </w:r>
      <w:r w:rsidR="007A7D42" w:rsidRPr="00364157">
        <w:rPr>
          <w:rFonts w:ascii="GHEA Grapalat" w:hAnsi="GHEA Grapalat" w:cs="Sylfaen"/>
          <w:color w:val="000000"/>
          <w:sz w:val="20"/>
          <w:szCs w:val="20"/>
        </w:rPr>
        <w:t>փետրվարի 11</w:t>
      </w:r>
      <w:r w:rsidR="00352F37" w:rsidRPr="00364157">
        <w:rPr>
          <w:rFonts w:ascii="GHEA Grapalat" w:hAnsi="GHEA Grapalat" w:cs="Sylfaen"/>
          <w:color w:val="000000"/>
          <w:sz w:val="20"/>
          <w:szCs w:val="20"/>
          <w:lang w:val="af-ZA"/>
        </w:rPr>
        <w:t>-</w:t>
      </w:r>
      <w:r w:rsidR="00352F37" w:rsidRPr="00364157">
        <w:rPr>
          <w:rFonts w:ascii="GHEA Grapalat" w:hAnsi="GHEA Grapalat" w:cs="Sylfaen"/>
          <w:color w:val="000000"/>
          <w:sz w:val="20"/>
          <w:szCs w:val="20"/>
        </w:rPr>
        <w:t>ի</w:t>
      </w:r>
      <w:r w:rsidR="00352F37"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lang w:val="af-ZA"/>
        </w:rPr>
        <w:t xml:space="preserve">N 1 </w:t>
      </w:r>
      <w:r w:rsidRPr="00364157">
        <w:rPr>
          <w:rFonts w:ascii="GHEA Grapalat" w:hAnsi="GHEA Grapalat" w:cs="Sylfaen"/>
          <w:color w:val="000000"/>
          <w:sz w:val="20"/>
          <w:szCs w:val="20"/>
        </w:rPr>
        <w:t>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21DFC020" w:rsidR="00A10BAB" w:rsidRPr="00364157" w:rsidRDefault="007A7D42" w:rsidP="00B70A81">
      <w:pPr>
        <w:pStyle w:val="BodyText"/>
        <w:ind w:right="-7"/>
        <w:jc w:val="center"/>
        <w:rPr>
          <w:rFonts w:ascii="GHEA Grapalat" w:hAnsi="GHEA Grapalat"/>
          <w:bCs/>
          <w:noProof/>
          <w:lang w:val="af-ZA"/>
        </w:rPr>
      </w:pPr>
      <w:r w:rsidRPr="00364157">
        <w:rPr>
          <w:rFonts w:ascii="GHEA Grapalat" w:hAnsi="GHEA Grapalat"/>
          <w:noProof/>
          <w:lang w:val="af-ZA"/>
        </w:rPr>
        <w:t xml:space="preserve">«ԵՐԵՎԱՆԻ ԹԻՎ 136 ՀԻՄՆԱԿԱՆ ԴՊՐՈՑ» ՊՈԱԿ-Ի </w:t>
      </w:r>
      <w:r w:rsidR="00482A73" w:rsidRPr="00364157">
        <w:rPr>
          <w:rFonts w:ascii="GHEA Grapalat" w:hAnsi="GHEA Grapalat"/>
          <w:noProof/>
          <w:lang w:val="af-ZA"/>
        </w:rPr>
        <w:t xml:space="preserve"> 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Հարգելի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մասնակից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նախքան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կազմելը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և</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ներկայացնելը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խնդրում</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ենք</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մանրամասնորեն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ուսումնասիրել</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սույն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քանի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որ</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հրավերին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չհամապատասխանող</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 xml:space="preserve">: </w:t>
      </w:r>
    </w:p>
    <w:p w14:paraId="3ECCCFAB" w14:textId="2F2D7456"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Դուք</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սակայն</w:t>
      </w:r>
      <w:r w:rsidRPr="00364157">
        <w:rPr>
          <w:rFonts w:ascii="GHEA Grapalat" w:hAnsi="GHEA Grapalat" w:cs="Sylfaen"/>
          <w:sz w:val="20"/>
          <w:szCs w:val="20"/>
          <w:lang w:val="af-ZA"/>
        </w:rPr>
        <w:t xml:space="preserve"> </w:t>
      </w:r>
      <w:r w:rsidRPr="00364157">
        <w:rPr>
          <w:rFonts w:ascii="GHEA Grapalat" w:hAnsi="GHEA Grapalat" w:cs="Sylfaen"/>
          <w:sz w:val="20"/>
          <w:szCs w:val="20"/>
        </w:rPr>
        <w:t>ցանկություն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ունեք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մասնակցել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ընթացակարգին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անհրաժեշտ</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ինքնագրանցվել</w:t>
      </w:r>
      <w:r w:rsidRPr="00364157">
        <w:rPr>
          <w:rFonts w:ascii="GHEA Grapalat" w:hAnsi="GHEA Grapalat" w:cs="Sylfaen"/>
          <w:sz w:val="20"/>
          <w:szCs w:val="20"/>
          <w:lang w:val="af-ZA"/>
        </w:rPr>
        <w:t xml:space="preserve"> Armeps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hyperlink r:id="rId11" w:history="1">
        <w:r w:rsidR="008A0DBB" w:rsidRPr="00364157">
          <w:rPr>
            <w:rStyle w:val="Hyperlink"/>
            <w:rFonts w:ascii="GHEA Grapalat" w:hAnsi="GHEA Grapalat" w:cs="Sylfaen"/>
            <w:sz w:val="20"/>
            <w:szCs w:val="20"/>
            <w:lang w:val="af-ZA"/>
          </w:rPr>
          <w:t>www.armeps.am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պայմանները</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են</w:t>
      </w:r>
      <w:r w:rsidRPr="00364157">
        <w:rPr>
          <w:rFonts w:ascii="GHEA Grapalat" w:hAnsi="GHEA Grapalat" w:cs="Sylfaen"/>
          <w:sz w:val="20"/>
          <w:szCs w:val="20"/>
          <w:lang w:val="af-ZA"/>
        </w:rPr>
        <w:t xml:space="preserve"> </w:t>
      </w:r>
      <w:hyperlink r:id="rId12"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հասցեով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գործող</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պաշտոնական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տեղեկագրի</w:t>
      </w:r>
      <w:r w:rsidRPr="00364157">
        <w:rPr>
          <w:rFonts w:ascii="GHEA Grapalat" w:hAnsi="GHEA Grapalat" w:cs="Sylfaen"/>
          <w:sz w:val="20"/>
          <w:szCs w:val="20"/>
          <w:lang w:val="af-ZA"/>
        </w:rPr>
        <w:t xml:space="preserve"> «</w:t>
      </w:r>
      <w:r w:rsidRPr="00364157">
        <w:rPr>
          <w:rFonts w:ascii="GHEA Grapalat" w:hAnsi="GHEA Grapalat" w:cs="Sylfaen"/>
          <w:sz w:val="20"/>
          <w:szCs w:val="20"/>
        </w:rPr>
        <w:t>Օրենսդրություն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ձեռնարկներ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ենթաբաժնում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տեղադրված</w:t>
      </w:r>
      <w:r w:rsidRPr="00364157">
        <w:rPr>
          <w:rFonts w:ascii="GHEA Grapalat" w:hAnsi="GHEA Grapalat" w:cs="Sylfaen"/>
          <w:sz w:val="20"/>
          <w:szCs w:val="20"/>
          <w:lang w:val="af-ZA"/>
        </w:rPr>
        <w:t xml:space="preserve">  </w:t>
      </w:r>
      <w:hyperlink r:id="rId13" w:history="1">
        <w:r w:rsidRPr="00364157">
          <w:rPr>
            <w:rFonts w:ascii="GHEA Grapalat" w:hAnsi="GHEA Grapalat" w:cs="Sylfaen"/>
            <w:sz w:val="20"/>
            <w:szCs w:val="20"/>
            <w:lang w:val="af-ZA"/>
          </w:rPr>
          <w:t xml:space="preserve">Armeps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համակարգի</w:t>
        </w:r>
        <w:r w:rsidRPr="00364157">
          <w:rPr>
            <w:rFonts w:ascii="GHEA Grapalat" w:hAnsi="GHEA Grapalat" w:cs="Sylfaen"/>
            <w:sz w:val="20"/>
            <w:szCs w:val="20"/>
            <w:lang w:val="af-ZA"/>
          </w:rPr>
          <w:t xml:space="preserve"> </w:t>
        </w:r>
        <w:r w:rsidRPr="00364157">
          <w:rPr>
            <w:rFonts w:ascii="GHEA Grapalat" w:hAnsi="GHEA Grapalat" w:cs="Sylfaen"/>
            <w:sz w:val="20"/>
            <w:szCs w:val="20"/>
          </w:rPr>
          <w:t>օգտագործողի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օպերատորի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w:t>
        </w:r>
      </w:hyperlink>
      <w:r w:rsidRPr="00364157">
        <w:rPr>
          <w:rFonts w:ascii="GHEA Grapalat" w:hAnsi="GHEA Grapalat" w:cs="Sylfaen"/>
          <w:sz w:val="20"/>
          <w:szCs w:val="20"/>
        </w:rPr>
        <w:t>ում</w:t>
      </w:r>
      <w:r w:rsidRPr="00364157">
        <w:rPr>
          <w:rFonts w:ascii="GHEA Grapalat" w:hAnsi="GHEA Grapalat" w:cs="Sylfaen"/>
          <w:sz w:val="20"/>
          <w:szCs w:val="20"/>
          <w:lang w:val="af-ZA"/>
        </w:rPr>
        <w:t>:</w:t>
      </w:r>
    </w:p>
    <w:p w14:paraId="52479A74"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Ուղեցույցը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հասանելի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հետևյալ</w:t>
      </w:r>
      <w:r w:rsidRPr="00364157">
        <w:rPr>
          <w:rFonts w:ascii="GHEA Grapalat" w:hAnsi="GHEA Grapalat" w:cs="Sylfaen"/>
          <w:sz w:val="20"/>
          <w:szCs w:val="20"/>
          <w:lang w:val="af-ZA"/>
        </w:rPr>
        <w:t xml:space="preserve"> </w:t>
      </w:r>
      <w:r w:rsidRPr="00364157">
        <w:rPr>
          <w:rFonts w:ascii="GHEA Grapalat" w:hAnsi="GHEA Grapalat" w:cs="Sylfaen"/>
          <w:sz w:val="20"/>
          <w:szCs w:val="20"/>
        </w:rPr>
        <w:t>հղումով՝</w:t>
      </w:r>
      <w:r w:rsidRPr="00364157">
        <w:rPr>
          <w:rFonts w:ascii="GHEA Grapalat" w:hAnsi="GHEA Grapalat" w:cs="Sylfaen"/>
          <w:sz w:val="20"/>
          <w:szCs w:val="20"/>
          <w:lang w:val="af-ZA"/>
        </w:rPr>
        <w:t xml:space="preserve"> </w:t>
      </w:r>
      <w:hyperlink r:id="rId14"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1FFD2AFC"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Միաժամանակ՝</w:t>
      </w:r>
    </w:p>
    <w:p w14:paraId="4E66CD07"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 </w:t>
      </w:r>
      <w:r w:rsidRPr="0036415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64157">
          <w:rPr>
            <w:rFonts w:ascii="GHEA Grapalat" w:hAnsi="GHEA Grapalat" w:cs="Sylfaen"/>
            <w:sz w:val="20"/>
            <w:szCs w:val="20"/>
            <w:lang w:val="af-ZA"/>
          </w:rPr>
          <w:t>Էլեկտրոնային գնումների կատարման ուղեցույց</w:t>
        </w:r>
      </w:hyperlink>
      <w:r w:rsidRPr="00364157">
        <w:rPr>
          <w:rFonts w:ascii="GHEA Grapalat" w:hAnsi="GHEA Grapalat" w:cs="Sylfaen"/>
          <w:sz w:val="20"/>
          <w:szCs w:val="20"/>
          <w:lang w:val="af-ZA"/>
        </w:rPr>
        <w:t>ով:</w:t>
      </w:r>
    </w:p>
    <w:p w14:paraId="58D46A52"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Ուղեցույցը հասանելի է հետևյալ հղումով՝ </w:t>
      </w:r>
      <w:hyperlink r:id="rId17"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67FFB164" w14:textId="61351FF6" w:rsidR="00A10BAB" w:rsidRPr="00364157" w:rsidRDefault="00A10BAB" w:rsidP="00A10BAB">
      <w:pPr>
        <w:ind w:firstLine="567"/>
        <w:jc w:val="both"/>
        <w:rPr>
          <w:rFonts w:ascii="GHEA Grapalat" w:hAnsi="GHEA Grapalat"/>
          <w:sz w:val="20"/>
          <w:szCs w:val="20"/>
          <w:lang w:val="af-ZA"/>
        </w:rPr>
      </w:pPr>
      <w:r w:rsidRPr="0036415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64157">
        <w:rPr>
          <w:rFonts w:ascii="GHEA Grapalat" w:hAnsi="GHEA Grapalat"/>
          <w:sz w:val="20"/>
          <w:szCs w:val="20"/>
          <w:lang w:val="af-ZA"/>
        </w:rPr>
        <w:t>800-600</w:t>
      </w:r>
      <w:r w:rsidRPr="00364157">
        <w:rPr>
          <w:rFonts w:ascii="GHEA Grapalat" w:hAnsi="GHEA Grapalat"/>
          <w:sz w:val="20"/>
          <w:szCs w:val="20"/>
          <w:lang w:val="af-ZA"/>
        </w:rPr>
        <w:t>):</w:t>
      </w:r>
    </w:p>
    <w:p w14:paraId="57452EDB" w14:textId="77777777" w:rsidR="00A10BAB" w:rsidRPr="00364157" w:rsidRDefault="00A10BAB" w:rsidP="00A10BAB">
      <w:pPr>
        <w:ind w:firstLine="567"/>
        <w:rPr>
          <w:rFonts w:ascii="GHEA Grapalat" w:hAnsi="GHEA Grapalat"/>
          <w:b/>
          <w:sz w:val="20"/>
          <w:szCs w:val="20"/>
          <w:lang w:val="af-ZA"/>
        </w:rPr>
      </w:pPr>
      <w:bookmarkStart w:id="1" w:name="_Hlk9322052"/>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գրանցվելը</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անվճար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7AE9D4C1" w:rsidR="00A10BAB" w:rsidRPr="00364157" w:rsidRDefault="009C5D82" w:rsidP="00BF288D">
      <w:pPr>
        <w:pStyle w:val="BodyText"/>
        <w:ind w:right="-7"/>
        <w:jc w:val="center"/>
        <w:rPr>
          <w:rFonts w:ascii="GHEA Grapalat" w:hAnsi="GHEA Grapalat"/>
          <w:b/>
          <w:bCs/>
          <w:noProof/>
          <w:sz w:val="20"/>
          <w:lang w:val="af-ZA"/>
        </w:rPr>
      </w:pPr>
      <w:r w:rsidRPr="00364157">
        <w:rPr>
          <w:rFonts w:ascii="GHEA Grapalat" w:hAnsi="GHEA Grapalat"/>
          <w:b/>
          <w:bCs/>
          <w:noProof/>
          <w:sz w:val="20"/>
          <w:lang w:val="af-ZA"/>
        </w:rPr>
        <w:t>«</w:t>
      </w:r>
      <w:r w:rsidR="007A7D42" w:rsidRPr="00364157">
        <w:rPr>
          <w:rFonts w:ascii="GHEA Grapalat" w:hAnsi="GHEA Grapalat"/>
          <w:b/>
          <w:bCs/>
          <w:noProof/>
          <w:sz w:val="20"/>
          <w:lang w:val="af-ZA"/>
        </w:rPr>
        <w:t>ԵՐ</w:t>
      </w:r>
      <w:r w:rsidR="004B16C3" w:rsidRPr="00364157">
        <w:rPr>
          <w:rFonts w:ascii="GHEA Grapalat" w:hAnsi="GHEA Grapalat"/>
          <w:b/>
          <w:bCs/>
          <w:noProof/>
          <w:sz w:val="20"/>
          <w:lang w:val="af-ZA"/>
        </w:rPr>
        <w:t>ԵՎ</w:t>
      </w:r>
      <w:r w:rsidR="007A7D42" w:rsidRPr="00364157">
        <w:rPr>
          <w:rFonts w:ascii="GHEA Grapalat" w:hAnsi="GHEA Grapalat"/>
          <w:b/>
          <w:bCs/>
          <w:noProof/>
          <w:sz w:val="20"/>
          <w:lang w:val="af-ZA"/>
        </w:rPr>
        <w:t>ԱՆԻ ԹԻՎ 136 ՀԻ</w:t>
      </w:r>
      <w:r w:rsidR="004B16C3" w:rsidRPr="00364157">
        <w:rPr>
          <w:rFonts w:ascii="GHEA Grapalat" w:hAnsi="GHEA Grapalat"/>
          <w:b/>
          <w:bCs/>
          <w:noProof/>
          <w:sz w:val="20"/>
          <w:lang w:val="af-ZA"/>
        </w:rPr>
        <w:t xml:space="preserve">ՄՆԱԿԱՆ ԴՊՐՈՑ» ՊՈԱԿ-Ի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66BBAFDC"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2.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մասնակցության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իրավունքի</w:t>
      </w:r>
      <w:r w:rsidRPr="00364157">
        <w:rPr>
          <w:rFonts w:ascii="GHEA Grapalat" w:hAnsi="GHEA Grapalat" w:cs="Times Armenian"/>
          <w:sz w:val="20"/>
          <w:lang w:val="af-ZA"/>
        </w:rPr>
        <w:t xml:space="preserve"> </w:t>
      </w:r>
      <w:r w:rsidRPr="00364157">
        <w:rPr>
          <w:rFonts w:ascii="GHEA Grapalat" w:hAnsi="GHEA Grapalat" w:cs="Sylfaen"/>
          <w:sz w:val="20"/>
        </w:rPr>
        <w:t>պահանջները</w:t>
      </w:r>
      <w:r w:rsidRPr="00364157">
        <w:rPr>
          <w:rFonts w:ascii="GHEA Grapalat" w:hAnsi="GHEA Grapalat"/>
          <w:sz w:val="20"/>
          <w:lang w:val="es-ES"/>
        </w:rPr>
        <w:t xml:space="preserve">, </w:t>
      </w:r>
      <w:r w:rsidRPr="00364157">
        <w:rPr>
          <w:rFonts w:ascii="GHEA Grapalat" w:hAnsi="GHEA Grapalat" w:cs="Sylfaen"/>
          <w:sz w:val="20"/>
        </w:rPr>
        <w:t>որակավորման</w:t>
      </w:r>
      <w:r w:rsidRPr="00364157">
        <w:rPr>
          <w:rFonts w:ascii="GHEA Grapalat" w:hAnsi="GHEA Grapalat"/>
          <w:sz w:val="20"/>
          <w:lang w:val="es-ES"/>
        </w:rPr>
        <w:t xml:space="preserve"> </w:t>
      </w:r>
      <w:r w:rsidRPr="00364157">
        <w:rPr>
          <w:rFonts w:ascii="GHEA Grapalat" w:hAnsi="GHEA Grapalat" w:cs="Sylfaen"/>
          <w:sz w:val="20"/>
        </w:rPr>
        <w:t>չափանիշները</w:t>
      </w:r>
      <w:r w:rsidRPr="00364157">
        <w:rPr>
          <w:rFonts w:ascii="GHEA Grapalat" w:hAnsi="GHEA Grapalat"/>
          <w:b/>
          <w:sz w:val="20"/>
          <w:lang w:val="es-ES"/>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գնահատման</w:t>
      </w:r>
      <w:r w:rsidRPr="00364157">
        <w:rPr>
          <w:rFonts w:ascii="GHEA Grapalat" w:hAnsi="GHEA Grapalat" w:cs="Sylfaen"/>
          <w:sz w:val="20"/>
          <w:lang w:val="af-ZA"/>
        </w:rPr>
        <w:t xml:space="preserve"> </w:t>
      </w:r>
      <w:r w:rsidRPr="00364157">
        <w:rPr>
          <w:rFonts w:ascii="GHEA Grapalat" w:hAnsi="GHEA Grapalat" w:cs="Sylfaen"/>
          <w:sz w:val="20"/>
        </w:rPr>
        <w:t>կարգը</w:t>
      </w:r>
      <w:r w:rsidRPr="00364157">
        <w:rPr>
          <w:rFonts w:ascii="GHEA Grapalat" w:hAnsi="GHEA Grapalat" w:cs="Times Armenian"/>
          <w:sz w:val="20"/>
          <w:lang w:val="af-ZA"/>
        </w:rPr>
        <w:t xml:space="preserve">, ընտրված մասնակից ճանաչվելու դեպքում </w:t>
      </w:r>
      <w:r w:rsidRPr="00364157">
        <w:rPr>
          <w:rFonts w:ascii="GHEA Grapalat" w:hAnsi="GHEA Grapalat" w:cs="Sylfaen"/>
          <w:sz w:val="20"/>
        </w:rPr>
        <w:t>որակավորման</w:t>
      </w:r>
      <w:r w:rsidRPr="00364157">
        <w:rPr>
          <w:rFonts w:ascii="GHEA Grapalat" w:hAnsi="GHEA Grapalat" w:cs="Times Armenian"/>
          <w:sz w:val="20"/>
          <w:lang w:val="af-ZA"/>
        </w:rPr>
        <w:t xml:space="preserve"> ապահովում ներկայացնելու պայմանները </w:t>
      </w:r>
    </w:p>
    <w:p w14:paraId="49567F8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r w:rsidRPr="00364157">
        <w:rPr>
          <w:rFonts w:ascii="GHEA Grapalat" w:hAnsi="GHEA Grapalat" w:cs="Sylfaen"/>
          <w:b/>
          <w:sz w:val="20"/>
        </w:rPr>
        <w:t>ՄԱՍ</w:t>
      </w:r>
      <w:r w:rsidRPr="00364157">
        <w:rPr>
          <w:rFonts w:ascii="GHEA Grapalat" w:hAnsi="GHEA Grapalat" w:cs="Times Armenian"/>
          <w:b/>
          <w:sz w:val="20"/>
          <w:lang w:val="af-ZA"/>
        </w:rPr>
        <w:t xml:space="preserve">  II.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76DFAE78"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7A7D42" w:rsidRPr="00364157">
        <w:rPr>
          <w:rFonts w:ascii="GHEA Grapalat" w:hAnsi="GHEA Grapalat" w:cs="Times Armenian"/>
          <w:sz w:val="20"/>
          <w:lang w:val="af-ZA"/>
        </w:rPr>
        <w:t>ՀՀՔԿ-ԲՄԽԾՁԲ-25/3</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51FADC1B" w:rsidR="00A10BAB" w:rsidRPr="00364157" w:rsidRDefault="00A10BAB" w:rsidP="00A10BAB">
      <w:pPr>
        <w:ind w:firstLine="567"/>
        <w:jc w:val="both"/>
        <w:rPr>
          <w:rFonts w:ascii="GHEA Grapalat" w:hAnsi="GHEA Grapalat" w:cs="Sylfaen"/>
          <w:sz w:val="20"/>
          <w:lang w:val="af-ZA"/>
        </w:rPr>
      </w:pPr>
      <w:r w:rsidRPr="00364157">
        <w:rPr>
          <w:rFonts w:ascii="GHEA Grapalat" w:hAnsi="GHEA Grapalat" w:cs="Sylfaen"/>
          <w:sz w:val="20"/>
        </w:rPr>
        <w:t>Գնահատող</w:t>
      </w:r>
      <w:r w:rsidRPr="00364157">
        <w:rPr>
          <w:rFonts w:ascii="GHEA Grapalat" w:hAnsi="GHEA Grapalat" w:cs="Sylfaen"/>
          <w:sz w:val="20"/>
          <w:lang w:val="af-ZA"/>
        </w:rPr>
        <w:t xml:space="preserve"> </w:t>
      </w:r>
      <w:r w:rsidRPr="00364157">
        <w:rPr>
          <w:rFonts w:ascii="GHEA Grapalat" w:hAnsi="GHEA Grapalat" w:cs="Sylfaen"/>
          <w:sz w:val="20"/>
        </w:rPr>
        <w:t>հանձնաժողովի</w:t>
      </w:r>
      <w:r w:rsidRPr="00364157">
        <w:rPr>
          <w:rFonts w:ascii="GHEA Grapalat" w:hAnsi="GHEA Grapalat" w:cs="Sylfaen"/>
          <w:sz w:val="20"/>
          <w:lang w:val="af-ZA"/>
        </w:rPr>
        <w:t xml:space="preserve"> </w:t>
      </w:r>
      <w:r w:rsidRPr="00364157">
        <w:rPr>
          <w:rFonts w:ascii="GHEA Grapalat" w:hAnsi="GHEA Grapalat" w:cs="Sylfaen"/>
          <w:sz w:val="20"/>
        </w:rPr>
        <w:t>քարտուղարի</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փոստի</w:t>
      </w:r>
      <w:r w:rsidRPr="00364157">
        <w:rPr>
          <w:rFonts w:ascii="GHEA Grapalat" w:hAnsi="GHEA Grapalat" w:cs="Sylfaen"/>
          <w:sz w:val="20"/>
          <w:lang w:val="af-ZA"/>
        </w:rPr>
        <w:t xml:space="preserve"> </w:t>
      </w:r>
      <w:r w:rsidRPr="00364157">
        <w:rPr>
          <w:rFonts w:ascii="GHEA Grapalat" w:hAnsi="GHEA Grapalat" w:cs="Sylfaen"/>
          <w:sz w:val="20"/>
        </w:rPr>
        <w:t>հասցեն</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hyperlink r:id="rId18" w:history="1">
        <w:r w:rsidR="00482A73" w:rsidRPr="00364157">
          <w:rPr>
            <w:rStyle w:val="Hyperlink"/>
            <w:rFonts w:ascii="GHEA Grapalat" w:hAnsi="GHEA Grapalat"/>
            <w:sz w:val="20"/>
            <w:szCs w:val="20"/>
            <w:lang w:val="af-ZA"/>
          </w:rPr>
          <w:t>tender4@minurban.am</w:t>
        </w:r>
      </w:hyperlink>
      <w:r w:rsidRPr="00364157">
        <w:rPr>
          <w:rFonts w:ascii="GHEA Grapalat" w:hAnsi="GHEA Grapalat" w:cs="Sylfaen"/>
          <w:sz w:val="20"/>
          <w:lang w:val="af-ZA"/>
        </w:rPr>
        <w:t>.</w:t>
      </w:r>
    </w:p>
    <w:p w14:paraId="5A006036" w14:textId="78DACB3E"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r w:rsidRPr="00364157">
        <w:rPr>
          <w:rFonts w:ascii="GHEA Grapalat" w:hAnsi="GHEA Grapalat" w:cs="Sylfaen"/>
          <w:b/>
          <w:sz w:val="20"/>
        </w:rPr>
        <w:t>ԳՆՄԱՆ  ԱՌԱՐԿԱՅԻ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35B41B0E"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9C5D82" w:rsidRPr="00364157">
        <w:rPr>
          <w:rFonts w:ascii="GHEA Grapalat" w:hAnsi="GHEA Grapalat"/>
          <w:i w:val="0"/>
          <w:noProof/>
          <w:lang w:val="en-US"/>
        </w:rPr>
        <w:t>«</w:t>
      </w:r>
      <w:r w:rsidR="007A7D42" w:rsidRPr="00364157">
        <w:rPr>
          <w:rFonts w:ascii="GHEA Grapalat" w:hAnsi="GHEA Grapalat"/>
          <w:i w:val="0"/>
          <w:noProof/>
          <w:lang w:val="en-US"/>
        </w:rPr>
        <w:t xml:space="preserve">Երևանի թիվ 136 հիմնական դպրոց» ՊՈԱԿ-ի </w:t>
      </w:r>
      <w:r w:rsidR="00482A73" w:rsidRPr="00364157">
        <w:rPr>
          <w:rFonts w:ascii="GHEA Grapalat" w:hAnsi="GHEA Grapalat"/>
          <w:i w:val="0"/>
          <w:noProof/>
          <w:lang w:val="en-US"/>
        </w:rPr>
        <w:t xml:space="preserve"> 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364157" w14:paraId="21C22B5E" w14:textId="77777777" w:rsidTr="00640C08">
        <w:trPr>
          <w:trHeight w:val="1178"/>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30A2A5DC" w:rsidR="008A7ADF" w:rsidRPr="00364157" w:rsidRDefault="004B16C3" w:rsidP="0001618A">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27 000</w:t>
            </w:r>
            <w:r w:rsidR="00482A73" w:rsidRPr="00364157">
              <w:rPr>
                <w:rFonts w:ascii="GHEA Grapalat" w:hAnsi="GHEA Grapalat" w:cs="Times Armenian"/>
                <w:b/>
                <w:sz w:val="18"/>
                <w:szCs w:val="18"/>
                <w:lang w:val="pt-BR"/>
              </w:rPr>
              <w:t xml:space="preserve"> 000</w:t>
            </w:r>
          </w:p>
        </w:tc>
        <w:tc>
          <w:tcPr>
            <w:tcW w:w="6806" w:type="dxa"/>
            <w:vAlign w:val="center"/>
          </w:tcPr>
          <w:p w14:paraId="47F91DE2" w14:textId="399C1BD6" w:rsidR="00AC057D" w:rsidRPr="00364157" w:rsidRDefault="004B16C3" w:rsidP="008A7ADF">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w:t>
            </w:r>
            <w:r w:rsidR="007A7D42" w:rsidRPr="00364157">
              <w:rPr>
                <w:rFonts w:ascii="GHEA Grapalat" w:hAnsi="GHEA Grapalat" w:cs="Times Armenian"/>
                <w:b/>
                <w:sz w:val="18"/>
                <w:szCs w:val="18"/>
                <w:lang w:val="pt-BR"/>
              </w:rPr>
              <w:t xml:space="preserve">Երևանի թիվ 136 հիմնական դպրոց» ՊՈԱԿ-ի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364157" w:rsidRDefault="008A7ADF" w:rsidP="008A7ADF">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77777777" w:rsidR="001943D7" w:rsidRPr="00364157" w:rsidRDefault="001943D7" w:rsidP="00E8688A">
            <w:pPr>
              <w:jc w:val="center"/>
              <w:rPr>
                <w:rFonts w:ascii="GHEA Grapalat" w:hAnsi="GHEA Grapalat"/>
                <w:sz w:val="18"/>
                <w:szCs w:val="18"/>
              </w:rPr>
            </w:pPr>
            <w:r w:rsidRPr="00364157">
              <w:rPr>
                <w:rFonts w:ascii="GHEA Grapalat" w:hAnsi="GHEA Grapalat"/>
                <w:color w:val="000000"/>
                <w:sz w:val="18"/>
                <w:szCs w:val="18"/>
              </w:rPr>
              <w:t>Պայմանագրի գնի մինչև</w:t>
            </w:r>
            <w:r w:rsidRPr="00364157">
              <w:rPr>
                <w:rFonts w:ascii="GHEA Grapalat" w:hAnsi="GHEA Grapalat"/>
                <w:color w:val="000000"/>
                <w:sz w:val="18"/>
                <w:szCs w:val="18"/>
                <w:lang w:val="fr-FR"/>
              </w:rPr>
              <w:t xml:space="preserve"> 30%</w:t>
            </w:r>
          </w:p>
        </w:tc>
        <w:tc>
          <w:tcPr>
            <w:tcW w:w="4075" w:type="dxa"/>
            <w:vAlign w:val="center"/>
          </w:tcPr>
          <w:p w14:paraId="5C2998E3" w14:textId="77777777" w:rsidR="001943D7" w:rsidRPr="00364157" w:rsidRDefault="001943D7" w:rsidP="00E8688A">
            <w:pPr>
              <w:jc w:val="center"/>
              <w:rPr>
                <w:rFonts w:ascii="GHEA Grapalat" w:hAnsi="GHEA Grapalat"/>
                <w:color w:val="000000"/>
                <w:sz w:val="18"/>
                <w:szCs w:val="18"/>
              </w:rPr>
            </w:pPr>
            <w:r w:rsidRPr="00364157">
              <w:rPr>
                <w:rFonts w:ascii="GHEA Grapalat" w:hAnsi="GHEA Grapalat"/>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364157" w:rsidRDefault="008C34C8" w:rsidP="008C34C8">
      <w:pPr>
        <w:pStyle w:val="BodyTextIndent2"/>
        <w:spacing w:line="240" w:lineRule="auto"/>
        <w:ind w:firstLine="567"/>
        <w:rPr>
          <w:rFonts w:ascii="GHEA Grapalat" w:hAnsi="GHEA Grapalat"/>
          <w:color w:val="FF0000"/>
          <w:sz w:val="32"/>
        </w:rPr>
      </w:pPr>
      <w:r w:rsidRPr="00364157">
        <w:rPr>
          <w:rFonts w:ascii="GHEA Grapalat" w:hAnsi="GHEA Grapalat"/>
          <w:b/>
          <w:color w:val="FF0000"/>
          <w:sz w:val="3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364157" w:rsidRDefault="008C34C8" w:rsidP="001943D7">
      <w:pPr>
        <w:pStyle w:val="BodyTextIndent2"/>
        <w:spacing w:line="240" w:lineRule="auto"/>
        <w:ind w:firstLine="567"/>
        <w:rPr>
          <w:rFonts w:ascii="GHEA Grapalat" w:hAnsi="GHEA Grapalat"/>
        </w:rPr>
      </w:pPr>
    </w:p>
    <w:p w14:paraId="6D0AB391" w14:textId="77777777" w:rsidR="001943D7" w:rsidRPr="00364157" w:rsidRDefault="001943D7" w:rsidP="001943D7">
      <w:pPr>
        <w:ind w:firstLine="567"/>
        <w:rPr>
          <w:rFonts w:ascii="GHEA Grapalat" w:hAnsi="GHEA Grapalat" w:cs="Sylfaen"/>
          <w:i/>
          <w:sz w:val="20"/>
          <w:lang w:val="es-ES"/>
        </w:rPr>
      </w:pPr>
    </w:p>
    <w:p w14:paraId="35180F44" w14:textId="77777777" w:rsidR="001943D7" w:rsidRPr="00364157" w:rsidRDefault="001943D7" w:rsidP="006B01EC">
      <w:pPr>
        <w:rPr>
          <w:rFonts w:ascii="GHEA Grapalat" w:hAnsi="GHEA Grapalat" w:cs="Sylfaen"/>
          <w:i/>
          <w:sz w:val="20"/>
          <w:lang w:val="es-ES"/>
        </w:rPr>
      </w:pPr>
    </w:p>
    <w:p w14:paraId="6F2F22AE" w14:textId="5930CAB3" w:rsidR="0068626C" w:rsidRPr="00364157" w:rsidRDefault="0068626C" w:rsidP="0068626C">
      <w:pPr>
        <w:ind w:firstLine="1134"/>
        <w:jc w:val="center"/>
        <w:rPr>
          <w:rFonts w:ascii="GHEA Grapalat" w:hAnsi="GHEA Grapalat"/>
          <w:b/>
          <w:sz w:val="20"/>
          <w:lang w:val="af-ZA"/>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92435" w:rsidRPr="00364157">
        <w:rPr>
          <w:rFonts w:ascii="GHEA Grapalat" w:hAnsi="GHEA Grapalat" w:cs="Sylfaen"/>
          <w:b/>
          <w:sz w:val="20"/>
        </w:rPr>
        <w:t>ՄԱՍՆԱԿՑԻ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ՄԱՍՆԱԿՑՈՒԹՅԱՆ</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ԻՐԱՎՈՒՆՔԻ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ՊԱՀԱՆՋՆԵՐԸ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ՈՐԱԿԱՎՈՐՄԱՆ</w:t>
      </w:r>
      <w:r w:rsidR="00392435" w:rsidRPr="00364157">
        <w:rPr>
          <w:rFonts w:ascii="GHEA Grapalat" w:hAnsi="GHEA Grapalat"/>
          <w:b/>
          <w:sz w:val="20"/>
          <w:lang w:val="es-ES"/>
        </w:rPr>
        <w:t xml:space="preserve"> </w:t>
      </w:r>
      <w:r w:rsidR="00392435" w:rsidRPr="00364157">
        <w:rPr>
          <w:rFonts w:ascii="GHEA Grapalat" w:hAnsi="GHEA Grapalat" w:cs="Sylfaen"/>
          <w:b/>
          <w:sz w:val="20"/>
        </w:rPr>
        <w:t>ՉԱՓԱՆԻՇՆԵՐԸ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ԵՎ</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ԴՐԱՆՑ</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ԳՆԱՀԱՏՄԱՆ</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ԿԱՐԳԸ</w:t>
      </w:r>
      <w:r w:rsidR="00392435" w:rsidRPr="00364157">
        <w:rPr>
          <w:rFonts w:ascii="GHEA Grapalat" w:hAnsi="GHEA Grapalat" w:cs="Times Armenian"/>
          <w:b/>
          <w:sz w:val="20"/>
          <w:lang w:val="af-ZA"/>
        </w:rPr>
        <w:t xml:space="preserve">, ԸՆՏՐՎԱԾ ՄԱՍՆԱԿԻՑ ՃԱՆԱՉՎԵԼՈՒ ԴԵՊՔՈՒՄ </w:t>
      </w:r>
      <w:r w:rsidR="00392435" w:rsidRPr="00364157">
        <w:rPr>
          <w:rFonts w:ascii="GHEA Grapalat" w:hAnsi="GHEA Grapalat" w:cs="Sylfaen"/>
          <w:b/>
          <w:sz w:val="20"/>
        </w:rPr>
        <w:t>ՈՐԱԿԱՎՈՐՄԱՆ</w:t>
      </w:r>
      <w:r w:rsidR="00392435" w:rsidRPr="00364157">
        <w:rPr>
          <w:rFonts w:ascii="GHEA Grapalat" w:hAnsi="GHEA Grapalat" w:cs="Times Armenian"/>
          <w:b/>
          <w:sz w:val="20"/>
          <w:lang w:val="af-ZA"/>
        </w:rPr>
        <w:t xml:space="preserve">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 xml:space="preserve">ընթացակարգին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lastRenderedPageBreak/>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lastRenderedPageBreak/>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364157"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061AE3A2"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64157">
              <w:rPr>
                <w:rFonts w:ascii="GHEA Grapalat" w:hAnsi="GHEA Grapalat"/>
                <w:sz w:val="18"/>
                <w:szCs w:val="20"/>
              </w:rPr>
              <w:t xml:space="preserve"> </w:t>
            </w:r>
            <w:r w:rsidRPr="00364157">
              <w:rPr>
                <w:rFonts w:ascii="GHEA Grapalat" w:hAnsi="GHEA Grapalat"/>
                <w:sz w:val="18"/>
                <w:szCs w:val="20"/>
                <w:lang w:val="hy-AM"/>
              </w:rPr>
              <w:t>բնորոշ կտրվածքներ,</w:t>
            </w:r>
            <w:r w:rsidR="008C34C8" w:rsidRPr="00364157">
              <w:rPr>
                <w:rFonts w:ascii="GHEA Grapalat" w:hAnsi="GHEA Grapalat"/>
                <w:sz w:val="18"/>
                <w:szCs w:val="20"/>
              </w:rPr>
              <w:t xml:space="preserve"> </w:t>
            </w:r>
            <w:r w:rsidRPr="0036415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364157" w:rsidRDefault="00344D29" w:rsidP="00344D29">
            <w:pPr>
              <w:tabs>
                <w:tab w:val="left" w:pos="4732"/>
              </w:tabs>
              <w:rPr>
                <w:rFonts w:ascii="GHEA Grapalat" w:hAnsi="GHEA Grapalat"/>
                <w:sz w:val="18"/>
                <w:szCs w:val="20"/>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64157">
              <w:rPr>
                <w:rFonts w:ascii="GHEA Grapalat" w:hAnsi="GHEA Grapalat"/>
                <w:sz w:val="18"/>
                <w:szCs w:val="20"/>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lastRenderedPageBreak/>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77777777" w:rsidR="00045C59" w:rsidRPr="00364157" w:rsidRDefault="00B06EE5" w:rsidP="00045C59">
      <w:pPr>
        <w:ind w:left="360" w:right="-40" w:hanging="288"/>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364157">
        <w:rPr>
          <w:rFonts w:ascii="GHEA Grapalat" w:eastAsia="Calibri" w:hAnsi="GHEA Grapalat"/>
          <w:b/>
          <w:color w:val="FF0000"/>
          <w:sz w:val="20"/>
          <w:szCs w:val="20"/>
        </w:rPr>
        <w:t>*</w:t>
      </w:r>
      <w:r w:rsidR="007B04A1" w:rsidRPr="00364157">
        <w:rPr>
          <w:rFonts w:ascii="GHEA Grapalat" w:eastAsiaTheme="minorHAnsi" w:hAnsi="GHEA Grapalat" w:cstheme="minorBidi"/>
          <w:b/>
          <w:color w:val="000000" w:themeColor="text1"/>
          <w:lang w:val="hy-AM"/>
        </w:rPr>
        <w:t xml:space="preserve"> </w:t>
      </w:r>
      <w:r w:rsidR="00045C59" w:rsidRPr="00364157">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364157">
        <w:rPr>
          <w:rFonts w:ascii="GHEA Grapalat" w:hAnsi="GHEA Grapalat"/>
          <w:color w:val="000000" w:themeColor="text1"/>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36415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36415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pPr>
              <w:pStyle w:val="NormalWeb"/>
              <w:shd w:val="clear" w:color="auto" w:fill="FFFFFF"/>
              <w:spacing w:before="0" w:beforeAutospacing="0" w:after="0" w:afterAutospacing="0"/>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36415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36415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36415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36415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64157"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364157"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lastRenderedPageBreak/>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364157"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36415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364157"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w:t>
            </w:r>
            <w:r w:rsidRPr="00364157">
              <w:rPr>
                <w:rFonts w:ascii="GHEA Grapalat" w:hAnsi="GHEA Grapalat"/>
                <w:sz w:val="18"/>
                <w:szCs w:val="18"/>
                <w:lang w:val="hy-AM"/>
              </w:rPr>
              <w:lastRenderedPageBreak/>
              <w:t>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lastRenderedPageBreak/>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4F6E9F2C" w14:textId="77777777" w:rsidR="002F1799" w:rsidRPr="00364157" w:rsidRDefault="002F1799" w:rsidP="00D869BE">
      <w:pPr>
        <w:ind w:right="548"/>
        <w:jc w:val="right"/>
        <w:rPr>
          <w:rFonts w:ascii="GHEA Grapalat" w:hAnsi="GHEA Grapalat"/>
          <w:b/>
          <w:sz w:val="20"/>
          <w:lang w:val="hy-AM"/>
        </w:rPr>
      </w:pPr>
    </w:p>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64157"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364157"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Ճարտարագետ-շինարարի կամ ճարտարագետի 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7DF2587D" w:rsidR="00CD74FA" w:rsidRPr="00364157"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Աղյուսակ N</w:t>
      </w:r>
      <w:r w:rsidR="00ED1E98"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2-ով ներկայացված</w:t>
      </w:r>
      <w:r w:rsidR="00CD74FA" w:rsidRPr="0036415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6415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6415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6814854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s="Sylfaen"/>
          <w:color w:val="000000" w:themeColor="text1"/>
          <w:lang w:val="hy-AM"/>
        </w:rPr>
        <w:t xml:space="preserve">!!!!! </w:t>
      </w:r>
      <w:r w:rsidRPr="00364157">
        <w:rPr>
          <w:rFonts w:ascii="GHEA Grapalat" w:hAnsi="GHEA Grapalat" w:cs="Sylfaen"/>
          <w:color w:val="000000" w:themeColor="text1"/>
          <w:sz w:val="20"/>
          <w:szCs w:val="20"/>
          <w:lang w:val="hy-AM"/>
        </w:rPr>
        <w:t>ո</w:t>
      </w:r>
      <w:r w:rsidRPr="0036415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36415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DB67636"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975462">
        <w:trPr>
          <w:trHeight w:val="699"/>
          <w:jc w:val="center"/>
        </w:trPr>
        <w:tc>
          <w:tcPr>
            <w:tcW w:w="608" w:type="dxa"/>
          </w:tcPr>
          <w:p w14:paraId="2FDA9595" w14:textId="77777777" w:rsidR="00344D29" w:rsidRPr="00364157" w:rsidRDefault="00344D29" w:rsidP="00344D29">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344D29">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344D29">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975462">
        <w:trPr>
          <w:trHeight w:val="717"/>
          <w:jc w:val="center"/>
        </w:trPr>
        <w:tc>
          <w:tcPr>
            <w:tcW w:w="608" w:type="dxa"/>
          </w:tcPr>
          <w:p w14:paraId="136B728D"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344D29">
            <w:pPr>
              <w:ind w:left="188" w:right="162" w:hanging="20"/>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975462">
        <w:trPr>
          <w:trHeight w:val="960"/>
          <w:jc w:val="center"/>
        </w:trPr>
        <w:tc>
          <w:tcPr>
            <w:tcW w:w="608" w:type="dxa"/>
          </w:tcPr>
          <w:p w14:paraId="3FB31F1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975462">
        <w:trPr>
          <w:trHeight w:val="508"/>
          <w:jc w:val="center"/>
        </w:trPr>
        <w:tc>
          <w:tcPr>
            <w:tcW w:w="608" w:type="dxa"/>
          </w:tcPr>
          <w:p w14:paraId="4292BD63"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975462">
        <w:trPr>
          <w:trHeight w:val="508"/>
          <w:jc w:val="center"/>
        </w:trPr>
        <w:tc>
          <w:tcPr>
            <w:tcW w:w="608" w:type="dxa"/>
          </w:tcPr>
          <w:p w14:paraId="6E19059E"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lastRenderedPageBreak/>
              <w:t>5</w:t>
            </w:r>
          </w:p>
        </w:tc>
        <w:tc>
          <w:tcPr>
            <w:tcW w:w="6227" w:type="dxa"/>
            <w:vAlign w:val="center"/>
          </w:tcPr>
          <w:p w14:paraId="0DCE3374" w14:textId="6164D1F1"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975462">
        <w:trPr>
          <w:trHeight w:val="508"/>
          <w:jc w:val="center"/>
        </w:trPr>
        <w:tc>
          <w:tcPr>
            <w:tcW w:w="608" w:type="dxa"/>
          </w:tcPr>
          <w:p w14:paraId="42A46A8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975462">
        <w:trPr>
          <w:trHeight w:val="400"/>
          <w:jc w:val="center"/>
        </w:trPr>
        <w:tc>
          <w:tcPr>
            <w:tcW w:w="608" w:type="dxa"/>
          </w:tcPr>
          <w:p w14:paraId="1B67561C"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975462">
        <w:trPr>
          <w:trHeight w:val="490"/>
          <w:jc w:val="center"/>
        </w:trPr>
        <w:tc>
          <w:tcPr>
            <w:tcW w:w="608" w:type="dxa"/>
          </w:tcPr>
          <w:p w14:paraId="363ADB3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344D29">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6D6731">
        <w:trPr>
          <w:trHeight w:val="490"/>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Որակավորումը հավաստող փաստաթղթեր</w:t>
      </w:r>
      <w:r w:rsidR="003766B0" w:rsidRPr="00364157">
        <w:rPr>
          <w:rFonts w:ascii="GHEA Grapalat" w:hAnsi="GHEA Grapalat"/>
          <w:sz w:val="20"/>
          <w:szCs w:val="20"/>
          <w:lang w:val="en-US"/>
        </w:rPr>
        <w:t>ը</w:t>
      </w:r>
      <w:r w:rsidRPr="0036415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CV- համաձայն կից ներկայացված </w:t>
      </w:r>
      <w:r w:rsidR="00203947" w:rsidRPr="00364157">
        <w:rPr>
          <w:rFonts w:ascii="GHEA Grapalat" w:hAnsi="GHEA Grapalat"/>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lastRenderedPageBreak/>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6415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64157" w:rsidRDefault="00BA3554" w:rsidP="00EF3662">
      <w:pPr>
        <w:ind w:firstLine="720"/>
        <w:jc w:val="both"/>
        <w:rPr>
          <w:rFonts w:ascii="GHEA Grapalat" w:hAnsi="GHEA Grapalat"/>
          <w:color w:val="000000"/>
          <w:lang w:val="es-ES"/>
        </w:rPr>
      </w:pPr>
      <w:r w:rsidRPr="00364157">
        <w:rPr>
          <w:rFonts w:ascii="GHEA Grapalat" w:hAnsi="GHEA Grapalat" w:cs="Tahoma"/>
          <w:sz w:val="20"/>
          <w:szCs w:val="20"/>
          <w:lang w:val="es-ES"/>
        </w:rPr>
        <w:lastRenderedPageBreak/>
        <w:t>2.</w:t>
      </w:r>
      <w:r w:rsidR="007968A3" w:rsidRPr="00364157">
        <w:rPr>
          <w:rFonts w:ascii="GHEA Grapalat" w:hAnsi="GHEA Grapalat" w:cs="Tahoma"/>
          <w:sz w:val="20"/>
          <w:szCs w:val="20"/>
          <w:lang w:val="es-ES"/>
        </w:rPr>
        <w:t>3</w:t>
      </w:r>
      <w:r w:rsidR="00EB487B" w:rsidRPr="00364157">
        <w:rPr>
          <w:rFonts w:ascii="GHEA Grapalat" w:hAnsi="GHEA Grapalat" w:cs="Tahoma"/>
          <w:sz w:val="20"/>
          <w:szCs w:val="20"/>
          <w:lang w:val="es-ES"/>
        </w:rPr>
        <w:t xml:space="preserve"> </w:t>
      </w:r>
      <w:r w:rsidR="00F379F1" w:rsidRPr="00364157">
        <w:rPr>
          <w:rFonts w:ascii="GHEA Grapalat" w:hAnsi="GHEA Grapalat" w:cs="Sylfaen"/>
          <w:sz w:val="20"/>
          <w:szCs w:val="20"/>
        </w:rPr>
        <w:t>Մասնակիցի՝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lang w:val="hy-AM"/>
        </w:rPr>
        <w:t>Օ</w:t>
      </w:r>
      <w:r w:rsidR="00F379F1" w:rsidRPr="00364157">
        <w:rPr>
          <w:rFonts w:ascii="GHEA Grapalat" w:hAnsi="GHEA Grapalat" w:cs="Sylfaen"/>
          <w:sz w:val="20"/>
          <w:szCs w:val="20"/>
        </w:rPr>
        <w:t>րենքի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հոդվածի</w:t>
      </w:r>
      <w:r w:rsidR="00F379F1" w:rsidRPr="00364157">
        <w:rPr>
          <w:rFonts w:ascii="GHEA Grapalat" w:hAnsi="GHEA Grapalat" w:cs="Sylfaen"/>
          <w:sz w:val="20"/>
          <w:szCs w:val="20"/>
          <w:lang w:val="es-ES"/>
        </w:rPr>
        <w:t xml:space="preserve"> 1-</w:t>
      </w:r>
      <w:r w:rsidR="00F379F1" w:rsidRPr="00364157">
        <w:rPr>
          <w:rFonts w:ascii="GHEA Grapalat" w:hAnsi="GHEA Grapalat" w:cs="Sylfaen"/>
          <w:sz w:val="20"/>
          <w:szCs w:val="20"/>
        </w:rPr>
        <w:t>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կետով</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նախատեսված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ցուցակում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ներառվելը</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դրանում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գտնվելու</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ժամանակահատվածում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ինքնաբերաբար</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հանգեցնում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է</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վերջինիս</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հետ</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փոխկապակցված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անձանց</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գնումների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գործընթացին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մասնակցության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իրավունքի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սահմանափակման</w:t>
      </w:r>
      <w:r w:rsidR="00F379F1" w:rsidRPr="00364157">
        <w:rPr>
          <w:rFonts w:ascii="GHEA Grapalat" w:hAnsi="GHEA Grapalat" w:cs="Sylfaen"/>
          <w:sz w:val="20"/>
          <w:szCs w:val="20"/>
          <w:lang w:val="es-ES"/>
        </w:rPr>
        <w:t>:</w:t>
      </w:r>
      <w:r w:rsidR="00F379F1" w:rsidRPr="00364157">
        <w:rPr>
          <w:rFonts w:ascii="GHEA Grapalat" w:hAnsi="GHEA Grapalat"/>
          <w:color w:val="000000"/>
          <w:lang w:val="es-ES"/>
        </w:rPr>
        <w:t xml:space="preserve"> </w:t>
      </w:r>
    </w:p>
    <w:p w14:paraId="4D895DC9" w14:textId="34E46B95" w:rsidR="00BA3554" w:rsidRPr="00364157" w:rsidRDefault="00BA3554" w:rsidP="00EF3662">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001B0D9A" w:rsidRPr="00364157">
        <w:rPr>
          <w:rFonts w:ascii="GHEA Grapalat" w:hAnsi="GHEA Grapalat"/>
          <w:sz w:val="20"/>
          <w:szCs w:val="20"/>
          <w:lang w:val="es-ES"/>
        </w:rPr>
        <w:t>(</w:t>
      </w:r>
      <w:r w:rsidR="001B0D9A" w:rsidRPr="00364157">
        <w:rPr>
          <w:rFonts w:ascii="GHEA Grapalat" w:hAnsi="GHEA Grapalat"/>
          <w:sz w:val="20"/>
          <w:szCs w:val="20"/>
        </w:rPr>
        <w:t>փայաբաժին</w:t>
      </w:r>
      <w:r w:rsidR="001B0D9A"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00EB487B" w:rsidRPr="00364157">
        <w:rPr>
          <w:rFonts w:ascii="GHEA Grapalat" w:hAnsi="GHEA Grapalat"/>
          <w:sz w:val="20"/>
          <w:szCs w:val="20"/>
        </w:rPr>
        <w:t>սույն</w:t>
      </w:r>
      <w:r w:rsidR="00EB487B" w:rsidRPr="00364157">
        <w:rPr>
          <w:rFonts w:ascii="GHEA Grapalat" w:hAnsi="GHEA Grapalat"/>
          <w:sz w:val="20"/>
          <w:szCs w:val="20"/>
          <w:lang w:val="es-ES"/>
        </w:rPr>
        <w:t xml:space="preserve"> </w:t>
      </w:r>
      <w:r w:rsidR="0028726A" w:rsidRPr="00364157">
        <w:rPr>
          <w:rFonts w:ascii="GHEA Grapalat" w:hAnsi="GHEA Grapalat"/>
          <w:sz w:val="20"/>
          <w:szCs w:val="20"/>
        </w:rPr>
        <w:t>ընթացակարգին</w:t>
      </w:r>
      <w:r w:rsidR="008628EC" w:rsidRPr="00364157">
        <w:rPr>
          <w:rFonts w:ascii="GHEA Grapalat" w:hAnsi="GHEA Grapalat"/>
          <w:sz w:val="20"/>
          <w:szCs w:val="20"/>
          <w:lang w:val="hy-AM"/>
        </w:rPr>
        <w:t xml:space="preserve"> </w:t>
      </w:r>
      <w:r w:rsidR="008628EC" w:rsidRPr="00364157">
        <w:rPr>
          <w:rFonts w:ascii="GHEA Grapalat" w:hAnsi="GHEA Grapalat" w:cs="Sylfaen"/>
          <w:sz w:val="20"/>
          <w:szCs w:val="20"/>
          <w:lang w:val="es-ES"/>
        </w:rPr>
        <w:t>(</w:t>
      </w:r>
      <w:r w:rsidR="008628EC" w:rsidRPr="00364157">
        <w:rPr>
          <w:rFonts w:ascii="GHEA Grapalat" w:hAnsi="GHEA Grapalat" w:cs="Sylfaen"/>
          <w:sz w:val="20"/>
          <w:szCs w:val="20"/>
        </w:rPr>
        <w:t>միևնույն</w:t>
      </w:r>
      <w:r w:rsidR="008628EC" w:rsidRPr="00364157">
        <w:rPr>
          <w:rFonts w:ascii="GHEA Grapalat" w:hAnsi="GHEA Grapalat" w:cs="Sylfaen"/>
          <w:sz w:val="20"/>
          <w:szCs w:val="20"/>
          <w:lang w:val="es-ES"/>
        </w:rPr>
        <w:t xml:space="preserve"> </w:t>
      </w:r>
      <w:r w:rsidR="008628EC" w:rsidRPr="00364157">
        <w:rPr>
          <w:rFonts w:ascii="GHEA Grapalat" w:hAnsi="GHEA Grapalat" w:cs="Sylfaen"/>
          <w:sz w:val="20"/>
          <w:szCs w:val="20"/>
        </w:rPr>
        <w:t>չափաբաժնին</w:t>
      </w:r>
      <w:r w:rsidR="008628EC" w:rsidRPr="00364157">
        <w:rPr>
          <w:rFonts w:ascii="GHEA Grapalat" w:hAnsi="GHEA Grapalat" w:cs="Sylfaen"/>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29DFD065" w14:textId="77777777" w:rsidR="00D5674E" w:rsidRPr="00364157" w:rsidRDefault="009F18D0" w:rsidP="00EF3662">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00EB487B" w:rsidRPr="00364157">
        <w:rPr>
          <w:rFonts w:ascii="GHEA Grapalat" w:hAnsi="GHEA Grapalat"/>
          <w:sz w:val="20"/>
          <w:szCs w:val="20"/>
        </w:rPr>
        <w:t>կետի</w:t>
      </w:r>
      <w:r w:rsidR="00EB487B" w:rsidRPr="00364157">
        <w:rPr>
          <w:rFonts w:ascii="GHEA Grapalat" w:hAnsi="GHEA Grapalat"/>
          <w:sz w:val="20"/>
          <w:szCs w:val="20"/>
          <w:lang w:val="es-ES"/>
        </w:rPr>
        <w:t xml:space="preserve"> </w:t>
      </w:r>
      <w:r w:rsidR="00D5674E" w:rsidRPr="00364157">
        <w:rPr>
          <w:rFonts w:ascii="GHEA Grapalat" w:hAnsi="GHEA Grapalat"/>
          <w:sz w:val="20"/>
          <w:szCs w:val="20"/>
          <w:lang w:val="hy-AM"/>
        </w:rPr>
        <w:t>իմաստով`</w:t>
      </w:r>
    </w:p>
    <w:p w14:paraId="0A4A8D8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0F3A5470"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4157" w:rsidRDefault="00D5674E" w:rsidP="00EF3662">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64157" w:rsidRDefault="00B41427" w:rsidP="00EF3662">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D5674E"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64157">
        <w:rPr>
          <w:rFonts w:ascii="GHEA Grapalat" w:hAnsi="GHEA Grapalat"/>
          <w:color w:val="000000"/>
          <w:sz w:val="20"/>
          <w:szCs w:val="20"/>
          <w:lang w:val="hy-AM"/>
        </w:rPr>
        <w:t xml:space="preserve"> թոռները,</w:t>
      </w:r>
      <w:r w:rsidR="00D5674E" w:rsidRPr="00364157">
        <w:rPr>
          <w:rFonts w:ascii="GHEA Grapalat" w:hAnsi="GHEA Grapalat"/>
          <w:color w:val="000000"/>
          <w:sz w:val="20"/>
          <w:szCs w:val="20"/>
          <w:lang w:val="hy-AM"/>
        </w:rPr>
        <w:t xml:space="preserve"> քրոջ կամ եղբոր ամուսինն ու երեխաները:</w:t>
      </w:r>
    </w:p>
    <w:p w14:paraId="7BD3D0A1" w14:textId="66C4D72F" w:rsidR="00F13297" w:rsidRPr="00364157" w:rsidRDefault="00096865" w:rsidP="0099433D">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2.</w:t>
      </w:r>
      <w:r w:rsidR="007968A3" w:rsidRPr="00364157">
        <w:rPr>
          <w:rFonts w:ascii="GHEA Grapalat" w:hAnsi="GHEA Grapalat" w:cs="Arial Armenian"/>
          <w:sz w:val="20"/>
          <w:lang w:val="hy-AM"/>
        </w:rPr>
        <w:t>4</w:t>
      </w:r>
      <w:r w:rsidR="00773485" w:rsidRPr="00364157">
        <w:rPr>
          <w:rFonts w:ascii="GHEA Grapalat" w:hAnsi="GHEA Grapalat" w:cs="Arial Armenian"/>
          <w:sz w:val="20"/>
          <w:lang w:val="hy-AM"/>
        </w:rPr>
        <w:t xml:space="preserve">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w:t>
      </w:r>
      <w:r w:rsidR="003A7A32" w:rsidRPr="00364157">
        <w:rPr>
          <w:rFonts w:ascii="GHEA Grapalat" w:hAnsi="GHEA Grapalat" w:cs="Arial"/>
          <w:sz w:val="20"/>
          <w:lang w:val="hy-AM"/>
        </w:rPr>
        <w:t>ընտրված մասնակից ճանաչվելու դեպքում</w:t>
      </w:r>
      <w:r w:rsidR="009A6B5D" w:rsidRPr="00364157">
        <w:rPr>
          <w:rFonts w:ascii="GHEA Grapalat" w:hAnsi="GHEA Grapalat" w:cs="Arial"/>
          <w:sz w:val="20"/>
          <w:lang w:val="hy-AM"/>
        </w:rPr>
        <w:t xml:space="preserve"> </w:t>
      </w:r>
      <w:r w:rsidR="009A6B5D"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64157" w:rsidRDefault="00F13297" w:rsidP="0099433D">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000A6B75" w:rsidRPr="00364157">
        <w:rPr>
          <w:rFonts w:ascii="GHEA Grapalat" w:hAnsi="GHEA Grapalat" w:cs="Sylfaen"/>
          <w:sz w:val="20"/>
          <w:lang w:val="hy-AM"/>
        </w:rPr>
        <w:t>2.</w:t>
      </w:r>
      <w:r w:rsidR="00AE5E4B" w:rsidRPr="00364157">
        <w:rPr>
          <w:rFonts w:ascii="GHEA Grapalat" w:hAnsi="GHEA Grapalat" w:cs="Sylfaen"/>
          <w:sz w:val="20"/>
          <w:lang w:val="hy-AM"/>
        </w:rPr>
        <w:t>5</w:t>
      </w:r>
      <w:r w:rsidR="00C21C75" w:rsidRPr="00364157">
        <w:rPr>
          <w:rFonts w:ascii="GHEA Grapalat" w:hAnsi="GHEA Grapalat" w:cs="Sylfaen"/>
          <w:sz w:val="20"/>
          <w:lang w:val="hy-AM"/>
        </w:rPr>
        <w:t xml:space="preserve"> </w:t>
      </w:r>
      <w:r w:rsidR="000A6B75" w:rsidRPr="00364157">
        <w:rPr>
          <w:rFonts w:ascii="GHEA Grapalat" w:hAnsi="GHEA Grapalat" w:cs="Sylfaen"/>
          <w:sz w:val="20"/>
          <w:lang w:val="hy-AM"/>
        </w:rPr>
        <w:t>Սույն ընթացակարգի շրջանակում կնքվելիք պայմանագիրը</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կարող</w:t>
      </w:r>
      <w:r w:rsidR="000A6B75" w:rsidRPr="00364157">
        <w:rPr>
          <w:rFonts w:ascii="GHEA Grapalat" w:hAnsi="GHEA Grapalat" w:cs="Sylfaen"/>
          <w:sz w:val="20"/>
          <w:lang w:val="af-ZA"/>
        </w:rPr>
        <w:t xml:space="preserve"> է </w:t>
      </w:r>
      <w:r w:rsidR="000A6B75" w:rsidRPr="00364157">
        <w:rPr>
          <w:rFonts w:ascii="GHEA Grapalat" w:hAnsi="GHEA Grapalat" w:cs="Sylfaen"/>
          <w:sz w:val="20"/>
          <w:lang w:val="hy-AM"/>
        </w:rPr>
        <w:t>իրականացվել</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պայմանագիր</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կնքելու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միջոցով։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պայմանագրի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կողմ</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չի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կարող</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հանդիսանալ</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սույն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ընթացակարգին</w:t>
      </w:r>
      <w:r w:rsidR="000A6B75" w:rsidRPr="00364157">
        <w:rPr>
          <w:rFonts w:ascii="GHEA Grapalat" w:hAnsi="GHEA Grapalat" w:cs="Sylfaen"/>
          <w:sz w:val="20"/>
          <w:lang w:val="af-ZA"/>
        </w:rPr>
        <w:t xml:space="preserve"> </w:t>
      </w:r>
      <w:r w:rsidR="003A7A32" w:rsidRPr="00364157">
        <w:rPr>
          <w:rFonts w:ascii="GHEA Grapalat" w:hAnsi="GHEA Grapalat" w:cs="Sylfaen"/>
          <w:sz w:val="20"/>
          <w:lang w:val="af-ZA"/>
        </w:rPr>
        <w:t>(</w:t>
      </w:r>
      <w:r w:rsidR="003A7A32" w:rsidRPr="00364157">
        <w:rPr>
          <w:rFonts w:ascii="GHEA Grapalat" w:hAnsi="GHEA Grapalat" w:cs="Sylfaen"/>
          <w:sz w:val="20"/>
        </w:rPr>
        <w:t>միևնույն</w:t>
      </w:r>
      <w:r w:rsidR="003A7A32" w:rsidRPr="00364157">
        <w:rPr>
          <w:rFonts w:ascii="GHEA Grapalat" w:hAnsi="GHEA Grapalat" w:cs="Sylfaen"/>
          <w:sz w:val="20"/>
          <w:lang w:val="af-ZA"/>
        </w:rPr>
        <w:t xml:space="preserve"> </w:t>
      </w:r>
      <w:r w:rsidR="003A7A32" w:rsidRPr="00364157">
        <w:rPr>
          <w:rFonts w:ascii="GHEA Grapalat" w:hAnsi="GHEA Grapalat" w:cs="Sylfaen"/>
          <w:sz w:val="20"/>
        </w:rPr>
        <w:t>չափաբաժնին</w:t>
      </w:r>
      <w:r w:rsidR="003A7A32" w:rsidRPr="00364157">
        <w:rPr>
          <w:rFonts w:ascii="GHEA Grapalat" w:hAnsi="GHEA Grapalat" w:cs="Sylfaen"/>
          <w:sz w:val="20"/>
          <w:lang w:val="af-ZA"/>
        </w:rPr>
        <w:t xml:space="preserve">) </w:t>
      </w:r>
      <w:r w:rsidR="000A6B75" w:rsidRPr="00364157">
        <w:rPr>
          <w:rFonts w:ascii="GHEA Grapalat" w:hAnsi="GHEA Grapalat" w:cs="Sylfaen"/>
          <w:sz w:val="20"/>
        </w:rPr>
        <w:t>մասնակցելու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նպատակով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հայտ</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ներկայացրած</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մասնակիցը</w:t>
      </w:r>
      <w:r w:rsidR="000A6B75" w:rsidRPr="00364157">
        <w:rPr>
          <w:rFonts w:ascii="GHEA Grapalat" w:hAnsi="GHEA Grapalat" w:cs="Sylfaen"/>
          <w:sz w:val="20"/>
          <w:lang w:val="af-ZA"/>
        </w:rPr>
        <w:t xml:space="preserve">: </w:t>
      </w:r>
    </w:p>
    <w:p w14:paraId="44C3A227" w14:textId="42B01A62" w:rsidR="000A6B75" w:rsidRPr="00364157" w:rsidRDefault="000A6B75" w:rsidP="00EF3662">
      <w:pPr>
        <w:pStyle w:val="BodyTextIndent2"/>
        <w:spacing w:line="240" w:lineRule="auto"/>
        <w:rPr>
          <w:rFonts w:ascii="GHEA Grapalat" w:hAnsi="GHEA Grapalat" w:cs="Sylfaen"/>
          <w:szCs w:val="24"/>
        </w:rPr>
      </w:pPr>
      <w:r w:rsidRPr="00364157">
        <w:rPr>
          <w:rFonts w:ascii="GHEA Grapalat" w:hAnsi="GHEA Grapalat" w:cs="Sylfaen"/>
          <w:szCs w:val="24"/>
        </w:rPr>
        <w:t xml:space="preserve"> 2</w:t>
      </w:r>
      <w:r w:rsidRPr="00364157">
        <w:rPr>
          <w:rFonts w:ascii="GHEA Grapalat" w:hAnsi="GHEA Grapalat" w:cs="Sylfaen"/>
          <w:szCs w:val="24"/>
          <w:lang w:val="hy-AM"/>
        </w:rPr>
        <w:t>.</w:t>
      </w:r>
      <w:r w:rsidR="00AE5E4B" w:rsidRPr="00364157">
        <w:rPr>
          <w:rFonts w:ascii="GHEA Grapalat" w:hAnsi="GHEA Grapalat" w:cs="Sylfaen"/>
          <w:szCs w:val="24"/>
          <w:lang w:val="hy-AM"/>
        </w:rPr>
        <w:t>6</w:t>
      </w:r>
      <w:r w:rsidR="00C21C75"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203091EE" w14:textId="77777777" w:rsidR="000A6B75" w:rsidRPr="00364157" w:rsidRDefault="003862E0" w:rsidP="00EF3662">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կողմերից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որևէ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մեկը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կարող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ընթացակարգին</w:t>
      </w:r>
      <w:r w:rsidR="000A6B75" w:rsidRPr="00364157">
        <w:rPr>
          <w:rFonts w:ascii="GHEA Grapalat" w:hAnsi="GHEA Grapalat" w:cs="Sylfaen"/>
          <w:szCs w:val="24"/>
        </w:rPr>
        <w:t xml:space="preserve"> </w:t>
      </w:r>
      <w:r w:rsidR="003A7A32" w:rsidRPr="00364157">
        <w:rPr>
          <w:rFonts w:ascii="GHEA Grapalat" w:hAnsi="GHEA Grapalat" w:cs="Sylfaen"/>
        </w:rPr>
        <w:t>(</w:t>
      </w:r>
      <w:r w:rsidR="003A7A32" w:rsidRPr="00364157">
        <w:rPr>
          <w:rFonts w:ascii="GHEA Grapalat" w:hAnsi="GHEA Grapalat" w:cs="Sylfaen"/>
          <w:lang w:val="en-US"/>
        </w:rPr>
        <w:t>միևնույն</w:t>
      </w:r>
      <w:r w:rsidR="003A7A32" w:rsidRPr="00364157">
        <w:rPr>
          <w:rFonts w:ascii="GHEA Grapalat" w:hAnsi="GHEA Grapalat" w:cs="Sylfaen"/>
        </w:rPr>
        <w:t xml:space="preserve"> </w:t>
      </w:r>
      <w:r w:rsidR="003A7A32" w:rsidRPr="00364157">
        <w:rPr>
          <w:rFonts w:ascii="GHEA Grapalat" w:hAnsi="GHEA Grapalat" w:cs="Sylfaen"/>
          <w:lang w:val="en-US"/>
        </w:rPr>
        <w:t>չափաբաժնին</w:t>
      </w:r>
      <w:r w:rsidR="003A7A32" w:rsidRPr="00364157">
        <w:rPr>
          <w:rFonts w:ascii="GHEA Grapalat" w:hAnsi="GHEA Grapalat" w:cs="Sylfaen"/>
        </w:rPr>
        <w:t xml:space="preserve">) </w:t>
      </w:r>
      <w:r w:rsidR="000A6B75" w:rsidRPr="00364157">
        <w:rPr>
          <w:rFonts w:ascii="GHEA Grapalat" w:hAnsi="GHEA Grapalat" w:cs="Sylfaen"/>
          <w:szCs w:val="24"/>
          <w:lang w:val="ru-RU"/>
        </w:rPr>
        <w:t>ներկայացնել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Սույն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պարբերության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պահանջի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չպահպանման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բացման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նիստում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մերժվում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ինչպես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կարգով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այնպես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ներկայացված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հայտերը</w:t>
      </w:r>
      <w:r w:rsidR="000A6B75" w:rsidRPr="00364157">
        <w:rPr>
          <w:rFonts w:ascii="GHEA Grapalat" w:hAnsi="GHEA Grapalat" w:cs="Sylfaen"/>
          <w:szCs w:val="24"/>
        </w:rPr>
        <w:t>.</w:t>
      </w:r>
    </w:p>
    <w:p w14:paraId="025B1030" w14:textId="77777777" w:rsidR="000A6B75" w:rsidRPr="00364157" w:rsidRDefault="008225FF"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lastRenderedPageBreak/>
        <w:t>2</w:t>
      </w:r>
      <w:r w:rsidR="000A6B75" w:rsidRPr="00364157">
        <w:rPr>
          <w:rFonts w:ascii="GHEA Grapalat" w:hAnsi="GHEA Grapalat" w:cs="Sylfaen"/>
          <w:szCs w:val="24"/>
        </w:rPr>
        <w:t>) Մ</w:t>
      </w:r>
      <w:r w:rsidR="000A6B75" w:rsidRPr="00364157">
        <w:rPr>
          <w:rFonts w:ascii="GHEA Grapalat" w:hAnsi="GHEA Grapalat" w:cs="Sylfaen"/>
          <w:szCs w:val="24"/>
          <w:lang w:val="ru-RU"/>
        </w:rPr>
        <w:t>ասնակիցները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կրում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համապարտ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պատասխանատվություն</w:t>
      </w:r>
      <w:r w:rsidR="000A6B75" w:rsidRPr="00364157">
        <w:rPr>
          <w:rFonts w:ascii="GHEA Grapalat" w:hAnsi="GHEA Grapalat" w:cs="Sylfaen"/>
          <w:szCs w:val="24"/>
        </w:rPr>
        <w:t>:</w:t>
      </w:r>
      <w:r w:rsidR="000A6B75" w:rsidRPr="00364157">
        <w:rPr>
          <w:rFonts w:ascii="GHEA Grapalat" w:hAnsi="GHEA Grapalat" w:cs="Sylfaen"/>
          <w:szCs w:val="24"/>
          <w:lang w:val="hy-AM"/>
        </w:rPr>
        <w:t xml:space="preserve"> </w:t>
      </w:r>
      <w:r w:rsidR="000A6B75" w:rsidRPr="00364157">
        <w:rPr>
          <w:rFonts w:ascii="GHEA Grapalat" w:hAnsi="GHEA Grapalat" w:cs="Sylfaen"/>
          <w:szCs w:val="24"/>
        </w:rPr>
        <w:t>Ընդ որում,</w:t>
      </w:r>
      <w:r w:rsidR="000A6B75" w:rsidRPr="00364157">
        <w:rPr>
          <w:rFonts w:ascii="GHEA Grapalat" w:hAnsi="GHEA Grapalat" w:cs="Sylfaen"/>
          <w:szCs w:val="24"/>
          <w:lang w:val="hy-AM"/>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դուրս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գալու</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հետ</w:t>
      </w:r>
      <w:r w:rsidR="000A6B75" w:rsidRPr="00364157">
        <w:rPr>
          <w:rFonts w:ascii="GHEA Grapalat" w:hAnsi="GHEA Grapalat" w:cs="Sylfaen"/>
          <w:szCs w:val="24"/>
        </w:rPr>
        <w:t xml:space="preserve"> </w:t>
      </w:r>
      <w:r w:rsidR="00AE4008" w:rsidRPr="00364157">
        <w:rPr>
          <w:rFonts w:ascii="GHEA Grapalat" w:hAnsi="GHEA Grapalat" w:cs="Sylfaen"/>
          <w:szCs w:val="24"/>
          <w:lang w:val="en-US"/>
        </w:rPr>
        <w:t>պ</w:t>
      </w:r>
      <w:r w:rsidR="000A6B75" w:rsidRPr="00364157">
        <w:rPr>
          <w:rFonts w:ascii="GHEA Grapalat" w:hAnsi="GHEA Grapalat" w:cs="Sylfaen"/>
          <w:szCs w:val="24"/>
          <w:lang w:val="ru-RU"/>
        </w:rPr>
        <w:t>ատվիրատուի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կնքած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պայմանագիրը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միակողմանիորեն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լուծվում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անդամների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նկատմամբ</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կիրառվում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նախատեսված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միջոցները</w:t>
      </w:r>
      <w:r w:rsidR="000A6B75"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49531F">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49531F">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49531F">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49531F">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2B5DC542"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2025 թվականի մարտի 24</w:t>
      </w:r>
      <w:r w:rsidR="00EA2D25" w:rsidRPr="00364157">
        <w:rPr>
          <w:rFonts w:ascii="GHEA Grapalat" w:hAnsi="GHEA Grapalat" w:cs="Sylfaen"/>
          <w:b/>
          <w:szCs w:val="24"/>
          <w:lang w:val="hy-AM"/>
        </w:rPr>
        <w:t xml:space="preserve">-ին ժամը </w:t>
      </w:r>
      <w:r w:rsidR="009C5D82" w:rsidRPr="00364157">
        <w:rPr>
          <w:rFonts w:ascii="GHEA Grapalat" w:hAnsi="GHEA Grapalat" w:cs="Sylfaen"/>
          <w:b/>
          <w:szCs w:val="24"/>
          <w:lang w:val="hy-AM"/>
        </w:rPr>
        <w:t>10:15</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64157">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64157" w:rsidRDefault="00246F46" w:rsidP="009A03FD">
      <w:pPr>
        <w:pStyle w:val="norm"/>
        <w:tabs>
          <w:tab w:val="left" w:pos="450"/>
        </w:tabs>
        <w:spacing w:line="240" w:lineRule="auto"/>
        <w:ind w:firstLine="0"/>
        <w:rPr>
          <w:rFonts w:ascii="GHEA Grapalat" w:hAnsi="GHEA Grapalat" w:cs="Sylfaen"/>
          <w:b/>
          <w:color w:val="000000"/>
          <w:sz w:val="20"/>
          <w:lang w:val="hy-AM"/>
        </w:rPr>
      </w:pPr>
      <w:r w:rsidRPr="00364157">
        <w:rPr>
          <w:rFonts w:ascii="GHEA Grapalat" w:hAnsi="GHEA Grapalat" w:cs="Sylfaen"/>
          <w:sz w:val="20"/>
          <w:lang w:val="hy-AM"/>
        </w:rPr>
        <w:t xml:space="preserve"> </w:t>
      </w:r>
      <w:bookmarkEnd w:id="3"/>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9A03FD" w:rsidRPr="0036415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2CD1E6E"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F84F7F" w:rsidRPr="00364157">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6043B66C" w:rsidR="007D460C" w:rsidRPr="0036415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64157">
        <w:rPr>
          <w:rFonts w:ascii="GHEA Grapalat" w:hAnsi="GHEA Grapalat" w:cs="Sylfaen"/>
          <w:b/>
          <w:color w:val="000000"/>
          <w:sz w:val="20"/>
          <w:szCs w:val="20"/>
          <w:lang w:val="hy-AM"/>
        </w:rPr>
        <w:tab/>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364157">
        <w:rPr>
          <w:rFonts w:ascii="GHEA Grapalat" w:eastAsia="Calibri" w:hAnsi="GHEA Grapalat"/>
          <w:b/>
          <w:sz w:val="20"/>
          <w:szCs w:val="20"/>
          <w:lang w:val="hy-AM" w:eastAsia="en-US"/>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364157" w:rsidRDefault="00206AAD" w:rsidP="00206AAD">
      <w:pPr>
        <w:tabs>
          <w:tab w:val="left" w:pos="540"/>
          <w:tab w:val="left" w:pos="630"/>
        </w:tabs>
        <w:jc w:val="both"/>
        <w:rPr>
          <w:rFonts w:ascii="GHEA Grapalat" w:hAnsi="GHEA Grapalat"/>
          <w:b/>
          <w:sz w:val="20"/>
          <w:szCs w:val="20"/>
          <w:lang w:val="hy-AM"/>
        </w:rPr>
      </w:pPr>
      <w:r w:rsidRPr="00364157">
        <w:rPr>
          <w:rFonts w:ascii="GHEA Grapalat" w:hAnsi="GHEA Grapalat" w:cs="Sylfaen"/>
          <w:b/>
          <w:sz w:val="20"/>
          <w:lang w:val="hy-AM"/>
        </w:rPr>
        <w:t xml:space="preserve">         6)</w:t>
      </w:r>
      <w:r w:rsidR="005709D4" w:rsidRPr="00364157">
        <w:rPr>
          <w:rFonts w:ascii="GHEA Grapalat" w:hAnsi="GHEA Grapalat" w:cs="Sylfaen"/>
          <w:b/>
          <w:sz w:val="20"/>
        </w:rPr>
        <w:t xml:space="preserve"> </w:t>
      </w:r>
      <w:r w:rsidR="009754DD" w:rsidRPr="00364157">
        <w:rPr>
          <w:rFonts w:ascii="GHEA Grapalat" w:hAnsi="GHEA Grapalat" w:cs="Sylfaen"/>
          <w:b/>
          <w:sz w:val="20"/>
          <w:lang w:val="hy-AM"/>
        </w:rPr>
        <w:t xml:space="preserve">իր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9754DD" w:rsidRPr="00364157">
        <w:rPr>
          <w:rFonts w:ascii="GHEA Grapalat" w:hAnsi="GHEA Grapalat" w:cs="Sylfaen"/>
          <w:b/>
          <w:sz w:val="20"/>
          <w:lang w:val="hy-AM"/>
        </w:rPr>
        <w:t>.</w:t>
      </w:r>
    </w:p>
    <w:p w14:paraId="027F2F7A" w14:textId="6D58D83C"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9754DD" w:rsidRPr="00364157">
        <w:rPr>
          <w:rFonts w:ascii="GHEA Grapalat" w:hAnsi="GHEA Grapalat" w:cs="Sylfaen"/>
          <w:b/>
          <w:sz w:val="20"/>
          <w:lang w:val="hy-AM"/>
        </w:rPr>
        <w:t>հայտի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0E3EC03" w:rsidR="000845F6" w:rsidRPr="00364157" w:rsidRDefault="009A03FD" w:rsidP="009A03FD">
      <w:pPr>
        <w:pStyle w:val="norm"/>
        <w:spacing w:line="240" w:lineRule="auto"/>
        <w:ind w:firstLine="540"/>
        <w:rPr>
          <w:rFonts w:ascii="GHEA Grapalat" w:hAnsi="GHEA Grapalat" w:cs="Sylfaen"/>
          <w:sz w:val="20"/>
          <w:szCs w:val="24"/>
          <w:lang w:val="hy-AM" w:eastAsia="en-US"/>
        </w:rPr>
      </w:pPr>
      <w:r w:rsidRPr="00364157">
        <w:rPr>
          <w:rFonts w:ascii="GHEA Grapalat" w:hAnsi="GHEA Grapalat" w:cs="Sylfaen"/>
          <w:b/>
          <w:sz w:val="20"/>
          <w:szCs w:val="24"/>
          <w:lang w:val="hy-AM" w:eastAsia="en-US"/>
        </w:rPr>
        <w:t>8</w:t>
      </w:r>
      <w:r w:rsidR="003E3FD0" w:rsidRPr="00364157">
        <w:rPr>
          <w:rFonts w:ascii="GHEA Grapalat" w:hAnsi="GHEA Grapalat" w:cs="Sylfaen"/>
          <w:b/>
          <w:sz w:val="20"/>
          <w:szCs w:val="24"/>
          <w:lang w:val="hy-AM" w:eastAsia="en-US"/>
        </w:rPr>
        <w:t>)</w:t>
      </w:r>
      <w:r w:rsidR="000845F6" w:rsidRPr="00364157">
        <w:rPr>
          <w:rFonts w:ascii="GHEA Grapalat" w:hAnsi="GHEA Grapalat" w:cs="Sylfaen"/>
          <w:b/>
          <w:sz w:val="20"/>
          <w:szCs w:val="24"/>
          <w:lang w:val="hy-AM" w:eastAsia="en-US"/>
        </w:rPr>
        <w:t xml:space="preserve"> </w:t>
      </w:r>
      <w:r w:rsidR="008C683D" w:rsidRPr="00364157">
        <w:rPr>
          <w:rFonts w:ascii="GHEA Grapalat" w:hAnsi="GHEA Grapalat" w:cs="Sylfaen"/>
          <w:b/>
          <w:sz w:val="20"/>
          <w:szCs w:val="24"/>
          <w:lang w:val="hy-AM" w:eastAsia="en-US"/>
        </w:rPr>
        <w:t xml:space="preserve"> </w:t>
      </w:r>
      <w:r w:rsidR="000845F6" w:rsidRPr="00364157">
        <w:rPr>
          <w:rFonts w:ascii="GHEA Grapalat" w:hAnsi="GHEA Grapalat" w:cs="Sylfaen"/>
          <w:b/>
          <w:sz w:val="20"/>
          <w:szCs w:val="24"/>
          <w:lang w:val="hy-AM" w:eastAsia="en-US"/>
        </w:rPr>
        <w:t>գործակալության պայմանագրի պատճենը</w:t>
      </w:r>
      <w:r w:rsidR="000845F6" w:rsidRPr="00364157">
        <w:rPr>
          <w:rFonts w:ascii="GHEA Grapalat" w:hAnsi="GHEA Grapalat" w:cs="Sylfaen"/>
          <w:sz w:val="20"/>
          <w:szCs w:val="24"/>
          <w:lang w:val="hy-AM" w:eastAsia="en-US"/>
        </w:rPr>
        <w:t xml:space="preserve"> և դրա </w:t>
      </w:r>
      <w:r w:rsidR="00244AD0" w:rsidRPr="00364157">
        <w:rPr>
          <w:rFonts w:ascii="GHEA Grapalat" w:hAnsi="GHEA Grapalat" w:cs="Sylfaen"/>
          <w:sz w:val="20"/>
          <w:szCs w:val="24"/>
          <w:lang w:val="hy-AM" w:eastAsia="en-US"/>
        </w:rPr>
        <w:t xml:space="preserve">կողմ հանդիսացող անձի տվյալները, </w:t>
      </w:r>
      <w:r w:rsidR="000845F6" w:rsidRPr="00364157">
        <w:rPr>
          <w:rFonts w:ascii="GHEA Grapalat" w:hAnsi="GHEA Grapalat" w:cs="Sylfaen"/>
          <w:sz w:val="20"/>
          <w:szCs w:val="24"/>
          <w:lang w:val="hy-AM" w:eastAsia="en-US"/>
        </w:rPr>
        <w:t xml:space="preserve">եթե </w:t>
      </w:r>
      <w:r w:rsidR="00F97D3E" w:rsidRPr="00364157">
        <w:rPr>
          <w:rFonts w:ascii="GHEA Grapalat" w:hAnsi="GHEA Grapalat" w:cs="Sylfaen"/>
          <w:sz w:val="20"/>
          <w:szCs w:val="24"/>
          <w:lang w:val="hy-AM" w:eastAsia="en-US"/>
        </w:rPr>
        <w:t xml:space="preserve">կնքվելիք </w:t>
      </w:r>
      <w:r w:rsidR="000845F6" w:rsidRPr="0036415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64157" w:rsidRDefault="009A03FD" w:rsidP="008965BC">
      <w:pPr>
        <w:pStyle w:val="FootnoteText"/>
        <w:ind w:firstLine="567"/>
        <w:jc w:val="both"/>
        <w:rPr>
          <w:rFonts w:ascii="GHEA Grapalat" w:hAnsi="GHEA Grapalat" w:cs="Sylfaen"/>
          <w:szCs w:val="24"/>
          <w:lang w:val="hy-AM" w:eastAsia="en-US"/>
        </w:rPr>
      </w:pPr>
      <w:r w:rsidRPr="00364157">
        <w:rPr>
          <w:rFonts w:ascii="GHEA Grapalat" w:hAnsi="GHEA Grapalat" w:cs="Sylfaen"/>
          <w:b/>
          <w:szCs w:val="24"/>
          <w:lang w:val="hy-AM" w:eastAsia="en-US"/>
        </w:rPr>
        <w:t>9</w:t>
      </w:r>
      <w:r w:rsidR="003E3FD0" w:rsidRPr="00364157">
        <w:rPr>
          <w:rFonts w:ascii="GHEA Grapalat" w:hAnsi="GHEA Grapalat" w:cs="Sylfaen"/>
          <w:b/>
          <w:szCs w:val="24"/>
          <w:lang w:val="hy-AM" w:eastAsia="en-US"/>
        </w:rPr>
        <w:t>)</w:t>
      </w:r>
      <w:r w:rsidR="002B0AEA" w:rsidRPr="00364157">
        <w:rPr>
          <w:rFonts w:ascii="GHEA Grapalat" w:hAnsi="GHEA Grapalat" w:cs="Sylfaen"/>
          <w:b/>
          <w:szCs w:val="24"/>
          <w:lang w:val="hy-AM" w:eastAsia="en-US"/>
        </w:rPr>
        <w:t xml:space="preserve"> համատեղ գործունեության պայմանագ</w:t>
      </w:r>
      <w:r w:rsidR="00B32124" w:rsidRPr="00364157">
        <w:rPr>
          <w:rFonts w:ascii="GHEA Grapalat" w:hAnsi="GHEA Grapalat" w:cs="Sylfaen"/>
          <w:b/>
          <w:szCs w:val="24"/>
          <w:lang w:val="hy-AM" w:eastAsia="en-US"/>
        </w:rPr>
        <w:t>րի պատճենը</w:t>
      </w:r>
      <w:r w:rsidR="002B0AEA" w:rsidRPr="00364157">
        <w:rPr>
          <w:rFonts w:ascii="GHEA Grapalat" w:hAnsi="GHEA Grapalat" w:cs="Sylfaen"/>
          <w:b/>
          <w:szCs w:val="24"/>
          <w:lang w:val="hy-AM" w:eastAsia="en-US"/>
        </w:rPr>
        <w:t>,</w:t>
      </w:r>
      <w:r w:rsidR="002B0AEA" w:rsidRPr="00364157">
        <w:rPr>
          <w:rFonts w:ascii="GHEA Grapalat" w:hAnsi="GHEA Grapalat" w:cs="Sylfaen"/>
          <w:szCs w:val="24"/>
          <w:lang w:val="hy-AM" w:eastAsia="en-US"/>
        </w:rPr>
        <w:t xml:space="preserve"> եթե </w:t>
      </w:r>
      <w:r w:rsidR="00F97D3E" w:rsidRPr="00364157">
        <w:rPr>
          <w:rFonts w:ascii="GHEA Grapalat" w:hAnsi="GHEA Grapalat" w:cs="Sylfaen"/>
          <w:szCs w:val="24"/>
          <w:lang w:val="hy-AM" w:eastAsia="en-US"/>
        </w:rPr>
        <w:t xml:space="preserve">մասնակիցները սույն </w:t>
      </w:r>
      <w:r w:rsidR="002B0AEA" w:rsidRPr="00364157">
        <w:rPr>
          <w:rFonts w:ascii="GHEA Grapalat" w:hAnsi="GHEA Grapalat" w:cs="Sylfaen"/>
          <w:szCs w:val="24"/>
          <w:lang w:val="hy-AM" w:eastAsia="en-US"/>
        </w:rPr>
        <w:t xml:space="preserve">ընթացակարգին մասնակցում </w:t>
      </w:r>
      <w:r w:rsidR="00F97D3E" w:rsidRPr="00364157">
        <w:rPr>
          <w:rFonts w:ascii="GHEA Grapalat" w:hAnsi="GHEA Grapalat" w:cs="Sylfaen"/>
          <w:szCs w:val="24"/>
          <w:lang w:val="hy-AM" w:eastAsia="en-US"/>
        </w:rPr>
        <w:t xml:space="preserve">են </w:t>
      </w:r>
      <w:r w:rsidR="002B0AEA" w:rsidRPr="00364157">
        <w:rPr>
          <w:rFonts w:ascii="GHEA Grapalat" w:hAnsi="GHEA Grapalat" w:cs="Sylfaen"/>
          <w:szCs w:val="24"/>
          <w:lang w:val="hy-AM" w:eastAsia="en-US"/>
        </w:rPr>
        <w:t>համատեղ գործունեության կարգով (կոնսորցիումով):</w:t>
      </w:r>
      <w:r w:rsidR="008965BC" w:rsidRPr="0036415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364157"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6FC03E51"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lastRenderedPageBreak/>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77777777" w:rsidR="00C5256E" w:rsidRPr="00364157" w:rsidRDefault="00C5256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101E0CAF" w:rsidR="00096865" w:rsidRPr="00364157" w:rsidRDefault="00FD2748" w:rsidP="00EF3662">
      <w:pPr>
        <w:pStyle w:val="BodyTextIndent2"/>
        <w:spacing w:line="240" w:lineRule="auto"/>
        <w:ind w:firstLine="567"/>
        <w:rPr>
          <w:rFonts w:ascii="GHEA Grapalat" w:hAnsi="GHEA Grapalat" w:cs="Sylfaen"/>
          <w:b/>
          <w:szCs w:val="24"/>
          <w:lang w:val="hy-AM"/>
        </w:rPr>
      </w:pPr>
      <w:r w:rsidRPr="00364157">
        <w:rPr>
          <w:rFonts w:ascii="GHEA Grapalat" w:hAnsi="GHEA Grapalat" w:cs="Sylfaen"/>
        </w:rPr>
        <w:t>8</w:t>
      </w:r>
      <w:r w:rsidR="00096865" w:rsidRPr="00364157">
        <w:rPr>
          <w:rFonts w:ascii="GHEA Grapalat" w:hAnsi="GHEA Grapalat" w:cs="Sylfaen"/>
        </w:rPr>
        <w:t xml:space="preserve">.1 </w:t>
      </w:r>
      <w:r w:rsidR="002C3CAA" w:rsidRPr="00364157">
        <w:rPr>
          <w:rFonts w:ascii="GHEA Grapalat" w:hAnsi="GHEA Grapalat" w:cs="Sylfaen"/>
          <w:lang w:val="ru-RU"/>
        </w:rPr>
        <w:t>Հայտերի</w:t>
      </w:r>
      <w:r w:rsidR="002C3CAA" w:rsidRPr="00364157">
        <w:rPr>
          <w:rFonts w:ascii="GHEA Grapalat" w:hAnsi="GHEA Grapalat" w:cs="Sylfaen"/>
        </w:rPr>
        <w:t xml:space="preserve"> </w:t>
      </w:r>
      <w:r w:rsidR="002C3CAA" w:rsidRPr="00364157">
        <w:rPr>
          <w:rFonts w:ascii="GHEA Grapalat" w:hAnsi="GHEA Grapalat" w:cs="Sylfaen"/>
          <w:lang w:val="ru-RU"/>
        </w:rPr>
        <w:t>բացումը</w:t>
      </w:r>
      <w:r w:rsidR="002C3CAA" w:rsidRPr="00364157">
        <w:rPr>
          <w:rFonts w:ascii="GHEA Grapalat" w:hAnsi="GHEA Grapalat" w:cs="Sylfaen"/>
        </w:rPr>
        <w:t xml:space="preserve"> </w:t>
      </w:r>
      <w:r w:rsidR="002C3CAA" w:rsidRPr="00364157">
        <w:rPr>
          <w:rFonts w:ascii="GHEA Grapalat" w:hAnsi="GHEA Grapalat" w:cs="Sylfaen"/>
          <w:lang w:val="ru-RU"/>
        </w:rPr>
        <w:t>կկատարվի</w:t>
      </w:r>
      <w:r w:rsidR="002C3CAA" w:rsidRPr="00364157">
        <w:rPr>
          <w:rFonts w:ascii="GHEA Grapalat" w:hAnsi="GHEA Grapalat" w:cs="Sylfaen"/>
        </w:rPr>
        <w:t xml:space="preserve"> </w:t>
      </w:r>
      <w:r w:rsidR="004C3803" w:rsidRPr="00364157">
        <w:rPr>
          <w:rFonts w:ascii="GHEA Grapalat" w:hAnsi="GHEA Grapalat" w:cs="Sylfaen"/>
          <w:lang w:val="ru-RU"/>
        </w:rPr>
        <w:t>համակարգի</w:t>
      </w:r>
      <w:r w:rsidR="004C3803" w:rsidRPr="00364157">
        <w:rPr>
          <w:rFonts w:ascii="GHEA Grapalat" w:hAnsi="GHEA Grapalat" w:cs="Sylfaen"/>
        </w:rPr>
        <w:t xml:space="preserve"> </w:t>
      </w:r>
      <w:r w:rsidR="004C3803" w:rsidRPr="00364157">
        <w:rPr>
          <w:rFonts w:ascii="GHEA Grapalat" w:hAnsi="GHEA Grapalat" w:cs="Sylfaen"/>
          <w:lang w:val="ru-RU"/>
        </w:rPr>
        <w:t>միջոցով</w:t>
      </w:r>
      <w:r w:rsidR="004C3803" w:rsidRPr="00364157">
        <w:rPr>
          <w:rFonts w:ascii="GHEA Grapalat" w:hAnsi="GHEA Grapalat" w:cs="Sylfaen"/>
        </w:rPr>
        <w:t xml:space="preserve">` </w:t>
      </w:r>
      <w:r w:rsidR="007A7D42" w:rsidRPr="00364157">
        <w:rPr>
          <w:rFonts w:ascii="GHEA Grapalat" w:hAnsi="GHEA Grapalat" w:cs="Sylfaen"/>
          <w:b/>
          <w:szCs w:val="24"/>
          <w:lang w:val="hy-AM"/>
        </w:rPr>
        <w:t>2025 թվականի մարտի 24</w:t>
      </w:r>
      <w:r w:rsidR="00EA2D25" w:rsidRPr="00364157">
        <w:rPr>
          <w:rFonts w:ascii="GHEA Grapalat" w:hAnsi="GHEA Grapalat" w:cs="Sylfaen"/>
          <w:b/>
          <w:szCs w:val="24"/>
          <w:lang w:val="hy-AM"/>
        </w:rPr>
        <w:t xml:space="preserve">-ին ժամը </w:t>
      </w:r>
      <w:r w:rsidR="00EA2D25" w:rsidRPr="00364157">
        <w:rPr>
          <w:rFonts w:ascii="GHEA Grapalat" w:hAnsi="GHEA Grapalat" w:cs="Sylfaen"/>
          <w:b/>
          <w:szCs w:val="24"/>
        </w:rPr>
        <w:t xml:space="preserve">                 </w:t>
      </w:r>
      <w:r w:rsidR="009C5D82" w:rsidRPr="00364157">
        <w:rPr>
          <w:rFonts w:ascii="GHEA Grapalat" w:hAnsi="GHEA Grapalat" w:cs="Sylfaen"/>
          <w:b/>
          <w:szCs w:val="24"/>
          <w:lang w:val="hy-AM"/>
        </w:rPr>
        <w:t>10:15</w:t>
      </w:r>
      <w:r w:rsidR="005C41C6" w:rsidRPr="00364157">
        <w:rPr>
          <w:rFonts w:ascii="GHEA Grapalat" w:hAnsi="GHEA Grapalat" w:cs="Sylfaen"/>
          <w:b/>
          <w:szCs w:val="24"/>
          <w:lang w:val="hy-AM"/>
        </w:rPr>
        <w:t>-</w:t>
      </w:r>
      <w:r w:rsidR="00871637" w:rsidRPr="00364157">
        <w:rPr>
          <w:rFonts w:ascii="GHEA Grapalat" w:hAnsi="GHEA Grapalat" w:cs="Sylfaen"/>
          <w:b/>
          <w:szCs w:val="24"/>
          <w:lang w:val="hy-AM"/>
        </w:rPr>
        <w:t>ին</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w:t>
      </w:r>
      <w:r w:rsidR="00F7009A" w:rsidRPr="00364157">
        <w:rPr>
          <w:rFonts w:ascii="GHEA Grapalat" w:hAnsi="GHEA Grapalat" w:cs="Sylfaen"/>
          <w:sz w:val="20"/>
          <w:lang w:val="af-ZA"/>
        </w:rPr>
        <w:lastRenderedPageBreak/>
        <w:t xml:space="preserve">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64157" w:rsidRDefault="00FD2748" w:rsidP="00EF366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00C82BD2" w:rsidRPr="00364157">
        <w:rPr>
          <w:rFonts w:ascii="GHEA Grapalat" w:hAnsi="GHEA Grapalat"/>
          <w:sz w:val="20"/>
          <w:szCs w:val="20"/>
          <w:lang w:val="af-ZA" w:eastAsia="x-none"/>
        </w:rPr>
        <w:t>.</w:t>
      </w:r>
      <w:r w:rsidR="00D770E9" w:rsidRPr="00364157">
        <w:rPr>
          <w:rFonts w:ascii="GHEA Grapalat" w:hAnsi="GHEA Grapalat"/>
          <w:sz w:val="20"/>
          <w:szCs w:val="20"/>
          <w:lang w:val="hy-AM" w:eastAsia="x-none"/>
        </w:rPr>
        <w:t>8</w:t>
      </w:r>
      <w:r w:rsidR="00E24EBF" w:rsidRPr="00364157">
        <w:rPr>
          <w:rFonts w:ascii="GHEA Grapalat" w:hAnsi="GHEA Grapalat"/>
          <w:sz w:val="20"/>
          <w:szCs w:val="20"/>
          <w:lang w:val="af-ZA" w:eastAsia="x-none"/>
        </w:rPr>
        <w:t xml:space="preserve"> </w:t>
      </w:r>
      <w:r w:rsidR="00753C9B" w:rsidRPr="00364157">
        <w:rPr>
          <w:rFonts w:ascii="GHEA Grapalat" w:hAnsi="GHEA Grapalat"/>
          <w:sz w:val="20"/>
          <w:szCs w:val="20"/>
          <w:lang w:val="af-ZA" w:eastAsia="x-none"/>
        </w:rPr>
        <w:t>Պ</w:t>
      </w:r>
      <w:r w:rsidR="00B514E8" w:rsidRPr="00364157">
        <w:rPr>
          <w:rFonts w:ascii="GHEA Grapalat" w:hAnsi="GHEA Grapalat"/>
          <w:sz w:val="20"/>
          <w:szCs w:val="20"/>
          <w:lang w:val="af-ZA" w:eastAsia="x-none"/>
        </w:rPr>
        <w:t xml:space="preserve">ահանջի դեպքում </w:t>
      </w:r>
      <w:r w:rsidR="00AD522C" w:rsidRPr="00364157">
        <w:rPr>
          <w:rFonts w:ascii="GHEA Grapalat" w:hAnsi="GHEA Grapalat"/>
          <w:sz w:val="20"/>
          <w:szCs w:val="20"/>
          <w:lang w:val="af-ZA" w:eastAsia="x-none"/>
        </w:rPr>
        <w:t xml:space="preserve">որևէ </w:t>
      </w:r>
      <w:r w:rsidR="007210AC"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 հայտի</w:t>
      </w:r>
      <w:r w:rsidR="0023538A" w:rsidRPr="00364157">
        <w:rPr>
          <w:rFonts w:ascii="GHEA Grapalat" w:hAnsi="GHEA Grapalat"/>
          <w:sz w:val="20"/>
          <w:szCs w:val="20"/>
          <w:lang w:val="af-ZA" w:eastAsia="x-none"/>
        </w:rPr>
        <w:t xml:space="preserve"> </w:t>
      </w:r>
      <w:r w:rsidR="00B514E8" w:rsidRPr="0036415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64157">
        <w:rPr>
          <w:rFonts w:ascii="GHEA Grapalat" w:hAnsi="GHEA Grapalat"/>
          <w:sz w:val="20"/>
          <w:szCs w:val="20"/>
          <w:lang w:val="af-ZA" w:eastAsia="x-none"/>
        </w:rPr>
        <w:t xml:space="preserve">այլ </w:t>
      </w:r>
      <w:r w:rsidR="007B36E4"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ասնակցին:</w:t>
      </w:r>
      <w:r w:rsidR="007B6811" w:rsidRPr="00364157">
        <w:rPr>
          <w:rFonts w:ascii="GHEA Grapalat" w:hAnsi="GHEA Grapalat"/>
          <w:sz w:val="20"/>
          <w:szCs w:val="20"/>
          <w:lang w:val="hy-AM" w:eastAsia="x-none"/>
        </w:rPr>
        <w:t xml:space="preserve"> </w:t>
      </w:r>
      <w:r w:rsidR="007B6811"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64157">
        <w:rPr>
          <w:rFonts w:ascii="GHEA Grapalat" w:hAnsi="GHEA Grapalat"/>
          <w:sz w:val="20"/>
          <w:szCs w:val="20"/>
          <w:lang w:val="hy-AM" w:eastAsia="x-none"/>
        </w:rPr>
        <w:t xml:space="preserve">հայտում ներառված </w:t>
      </w:r>
      <w:r w:rsidR="007B6811" w:rsidRPr="00364157">
        <w:rPr>
          <w:rFonts w:ascii="GHEA Grapalat" w:hAnsi="GHEA Grapalat"/>
          <w:sz w:val="20"/>
          <w:szCs w:val="20"/>
          <w:lang w:val="af-ZA" w:eastAsia="x-none"/>
        </w:rPr>
        <w:t xml:space="preserve">փաստաթղթերը, որոնց վերջինս </w:t>
      </w:r>
      <w:r w:rsidR="007B6811" w:rsidRPr="00364157">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364157">
        <w:rPr>
          <w:rFonts w:ascii="GHEA Grapalat" w:hAnsi="GHEA Grapalat"/>
          <w:sz w:val="20"/>
          <w:szCs w:val="20"/>
          <w:lang w:val="af-ZA" w:eastAsia="x-none"/>
        </w:rPr>
        <w:t xml:space="preserve">հանձնաժողովի </w:t>
      </w:r>
      <w:r w:rsidR="007B6811" w:rsidRPr="0036415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64157">
        <w:rPr>
          <w:rFonts w:ascii="GHEA Grapalat" w:hAnsi="GHEA Grapalat"/>
          <w:sz w:val="20"/>
          <w:szCs w:val="20"/>
          <w:lang w:val="hy-AM" w:eastAsia="x-none"/>
        </w:rPr>
        <w:t>:</w:t>
      </w:r>
    </w:p>
    <w:p w14:paraId="61158BF5" w14:textId="77777777" w:rsidR="00116E47" w:rsidRPr="00364157" w:rsidRDefault="00A150A9" w:rsidP="00EF366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002B121D" w:rsidRPr="00364157">
        <w:rPr>
          <w:rFonts w:ascii="GHEA Grapalat" w:hAnsi="GHEA Grapalat"/>
          <w:sz w:val="20"/>
          <w:lang w:val="af-ZA" w:eastAsia="x-none"/>
        </w:rPr>
        <w:t>.</w:t>
      </w:r>
      <w:r w:rsidR="00D770E9" w:rsidRPr="00364157">
        <w:rPr>
          <w:rFonts w:ascii="GHEA Grapalat" w:hAnsi="GHEA Grapalat"/>
          <w:sz w:val="20"/>
          <w:lang w:val="hy-AM" w:eastAsia="x-none"/>
        </w:rPr>
        <w:t>9</w:t>
      </w:r>
      <w:r w:rsidR="002B121D" w:rsidRPr="00364157">
        <w:rPr>
          <w:rFonts w:ascii="GHEA Grapalat" w:hAnsi="GHEA Grapalat"/>
          <w:sz w:val="20"/>
          <w:lang w:val="af-ZA" w:eastAsia="x-none"/>
        </w:rPr>
        <w:t xml:space="preserve"> Եթե հայտերի բացման</w:t>
      </w:r>
      <w:r w:rsidR="00DE1C00" w:rsidRPr="00364157">
        <w:rPr>
          <w:rFonts w:ascii="GHEA Grapalat" w:hAnsi="GHEA Grapalat"/>
          <w:sz w:val="20"/>
          <w:lang w:val="hy-AM" w:eastAsia="x-none"/>
        </w:rPr>
        <w:t xml:space="preserve"> և գնահատման</w:t>
      </w:r>
      <w:r w:rsidR="002B121D" w:rsidRPr="00364157">
        <w:rPr>
          <w:rFonts w:ascii="GHEA Grapalat" w:hAnsi="GHEA Grapalat"/>
          <w:sz w:val="20"/>
          <w:lang w:val="af-ZA" w:eastAsia="x-none"/>
        </w:rPr>
        <w:t xml:space="preserve"> նիստի ընթացքում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իրականացված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արդյուն</w:t>
      </w:r>
      <w:r w:rsidR="002B121D" w:rsidRPr="00364157">
        <w:rPr>
          <w:rFonts w:ascii="GHEA Grapalat" w:hAnsi="GHEA Grapalat" w:cs="Sylfaen"/>
          <w:sz w:val="20"/>
          <w:szCs w:val="24"/>
          <w:lang w:val="af-ZA" w:eastAsia="en-US"/>
        </w:rPr>
        <w:softHyphen/>
      </w:r>
      <w:r w:rsidR="002B121D" w:rsidRPr="00364157">
        <w:rPr>
          <w:rFonts w:ascii="GHEA Grapalat" w:hAnsi="GHEA Grapalat" w:cs="Sylfaen"/>
          <w:sz w:val="20"/>
          <w:szCs w:val="24"/>
          <w:lang w:val="hy-AM" w:eastAsia="en-US"/>
        </w:rPr>
        <w:t>քում</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A24827" w:rsidRPr="00364157">
        <w:rPr>
          <w:rFonts w:ascii="GHEA Grapalat" w:hAnsi="GHEA Grapalat" w:cs="Sylfaen"/>
          <w:sz w:val="20"/>
          <w:szCs w:val="24"/>
          <w:lang w:val="af-ZA" w:eastAsia="en-US"/>
        </w:rPr>
        <w:t xml:space="preserve">ասնակցի </w:t>
      </w:r>
      <w:r w:rsidR="002B121D" w:rsidRPr="00364157">
        <w:rPr>
          <w:rFonts w:ascii="GHEA Grapalat" w:hAnsi="GHEA Grapalat" w:cs="Sylfaen"/>
          <w:sz w:val="20"/>
          <w:szCs w:val="24"/>
          <w:lang w:val="hy-AM" w:eastAsia="en-US"/>
        </w:rPr>
        <w:t>հայտում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անհամապատասխանություններ՝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պահանջների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նկատմամբ</w:t>
      </w:r>
      <w:r w:rsidR="002B121D" w:rsidRPr="00364157">
        <w:rPr>
          <w:rFonts w:ascii="GHEA Grapalat" w:hAnsi="GHEA Grapalat" w:cs="Sylfaen"/>
          <w:sz w:val="20"/>
          <w:szCs w:val="24"/>
          <w:lang w:val="af-ZA" w:eastAsia="en-US"/>
        </w:rPr>
        <w:t>,</w:t>
      </w:r>
      <w:bookmarkStart w:id="5" w:name="_Hlk9262487"/>
      <w:r w:rsidR="00476579" w:rsidRPr="00364157">
        <w:rPr>
          <w:rFonts w:ascii="GHEA Grapalat" w:hAnsi="GHEA Grapalat" w:cs="Sylfaen"/>
          <w:sz w:val="20"/>
          <w:szCs w:val="24"/>
          <w:lang w:val="hy-AM" w:eastAsia="en-US"/>
        </w:rPr>
        <w:t xml:space="preserve"> ներառյալ </w:t>
      </w:r>
      <w:r w:rsidR="004E2F96" w:rsidRPr="00364157">
        <w:rPr>
          <w:rFonts w:ascii="GHEA Grapalat" w:hAnsi="GHEA Grapalat" w:cs="Sylfaen"/>
          <w:sz w:val="20"/>
          <w:szCs w:val="24"/>
          <w:lang w:val="hy-AM" w:eastAsia="en-US"/>
        </w:rPr>
        <w:t xml:space="preserve">այն դեպքի, </w:t>
      </w:r>
      <w:r w:rsidR="00476579" w:rsidRPr="0036415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64157">
        <w:rPr>
          <w:rFonts w:ascii="GHEA Grapalat" w:hAnsi="GHEA Grapalat" w:cs="Sylfaen"/>
          <w:sz w:val="20"/>
          <w:szCs w:val="24"/>
          <w:lang w:val="hy-AM" w:eastAsia="en-US"/>
        </w:rPr>
        <w:t xml:space="preserve">հաստատված </w:t>
      </w:r>
      <w:r w:rsidR="00476579" w:rsidRPr="0036415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64157">
        <w:rPr>
          <w:rFonts w:ascii="GHEA Grapalat" w:hAnsi="GHEA Grapalat" w:cs="Sylfaen"/>
          <w:sz w:val="20"/>
          <w:szCs w:val="24"/>
          <w:lang w:val="hy-AM"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աշխատանքային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նիստը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իսկ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քարտուղարը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դրա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մասին</w:t>
      </w:r>
      <w:r w:rsidR="002B121D" w:rsidRPr="00364157">
        <w:rPr>
          <w:rFonts w:ascii="GHEA Grapalat" w:hAnsi="GHEA Grapalat" w:cs="Sylfaen"/>
          <w:sz w:val="20"/>
          <w:szCs w:val="24"/>
          <w:lang w:val="af-ZA" w:eastAsia="en-US"/>
        </w:rPr>
        <w:t xml:space="preserve"> </w:t>
      </w:r>
      <w:r w:rsidR="00476579" w:rsidRPr="00364157">
        <w:rPr>
          <w:rFonts w:ascii="GHEA Grapalat" w:hAnsi="GHEA Grapalat" w:cs="Sylfaen"/>
          <w:sz w:val="20"/>
          <w:szCs w:val="24"/>
          <w:lang w:val="af-ZA" w:eastAsia="en-US"/>
        </w:rPr>
        <w:t xml:space="preserve">համակարգի միջոցով </w:t>
      </w:r>
      <w:r w:rsidR="002B121D" w:rsidRPr="00364157">
        <w:rPr>
          <w:rFonts w:ascii="GHEA Grapalat" w:hAnsi="GHEA Grapalat" w:cs="Sylfaen"/>
          <w:sz w:val="20"/>
          <w:szCs w:val="24"/>
          <w:lang w:val="hy-AM" w:eastAsia="en-US"/>
        </w:rPr>
        <w:t>տեղեկացնում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ասնակցին՝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առաջարկելով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մինչև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ավարտը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շտկել</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w:t>
      </w:r>
    </w:p>
    <w:p w14:paraId="12A71A57" w14:textId="77777777" w:rsidR="002B121D" w:rsidRPr="00364157" w:rsidRDefault="00116E47" w:rsidP="00EF366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64157">
        <w:rPr>
          <w:rFonts w:ascii="GHEA Grapalat" w:hAnsi="GHEA Grapalat" w:cs="Sylfaen"/>
          <w:sz w:val="20"/>
          <w:szCs w:val="24"/>
          <w:lang w:val="hy-AM" w:eastAsia="en-US"/>
        </w:rPr>
        <w:t>հայտի գն</w:t>
      </w:r>
      <w:r w:rsidR="00563192" w:rsidRPr="00364157">
        <w:rPr>
          <w:rFonts w:ascii="GHEA Grapalat" w:hAnsi="GHEA Grapalat" w:cs="Sylfaen"/>
          <w:sz w:val="20"/>
          <w:szCs w:val="24"/>
          <w:lang w:eastAsia="en-US"/>
        </w:rPr>
        <w:t>ա</w:t>
      </w:r>
      <w:r w:rsidR="00873E83" w:rsidRPr="00364157">
        <w:rPr>
          <w:rFonts w:ascii="GHEA Grapalat" w:hAnsi="GHEA Grapalat" w:cs="Sylfaen"/>
          <w:sz w:val="20"/>
          <w:szCs w:val="24"/>
          <w:lang w:val="hy-AM" w:eastAsia="en-US"/>
        </w:rPr>
        <w:t xml:space="preserve">հատման ընթացքում </w:t>
      </w:r>
      <w:r w:rsidRPr="00364157">
        <w:rPr>
          <w:rFonts w:ascii="GHEA Grapalat" w:hAnsi="GHEA Grapalat" w:cs="Sylfaen"/>
          <w:sz w:val="20"/>
          <w:szCs w:val="24"/>
          <w:lang w:val="hy-AM" w:eastAsia="en-US"/>
        </w:rPr>
        <w:t xml:space="preserve">հայտնաբերված </w:t>
      </w:r>
      <w:r w:rsidR="00873E83" w:rsidRPr="00364157">
        <w:rPr>
          <w:rFonts w:ascii="GHEA Grapalat" w:hAnsi="GHEA Grapalat" w:cs="Sylfaen"/>
          <w:sz w:val="20"/>
          <w:szCs w:val="24"/>
          <w:lang w:val="hy-AM" w:eastAsia="en-US"/>
        </w:rPr>
        <w:t xml:space="preserve">բոլոր </w:t>
      </w:r>
      <w:r w:rsidRPr="00364157">
        <w:rPr>
          <w:rFonts w:ascii="GHEA Grapalat" w:hAnsi="GHEA Grapalat" w:cs="Sylfaen"/>
          <w:sz w:val="20"/>
          <w:szCs w:val="24"/>
          <w:lang w:val="hy-AM" w:eastAsia="en-US"/>
        </w:rPr>
        <w:t>անհամապատասխանությունները:</w:t>
      </w:r>
      <w:r w:rsidR="002B121D" w:rsidRPr="00364157">
        <w:rPr>
          <w:rFonts w:ascii="GHEA Grapalat" w:hAnsi="GHEA Grapalat" w:cs="Sylfaen"/>
          <w:sz w:val="20"/>
          <w:szCs w:val="24"/>
          <w:lang w:val="hy-AM" w:eastAsia="en-US"/>
        </w:rPr>
        <w:t xml:space="preserve">   </w:t>
      </w:r>
    </w:p>
    <w:p w14:paraId="2FAA280A" w14:textId="5BA21A20" w:rsidR="00FC31D8" w:rsidRPr="00364157" w:rsidRDefault="0023538A" w:rsidP="00EF366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w:t>
      </w:r>
      <w:r w:rsidR="00A150A9"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10</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Եթե</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9</w:t>
      </w:r>
      <w:r w:rsidR="004E6A12" w:rsidRPr="00364157">
        <w:rPr>
          <w:rFonts w:ascii="GHEA Grapalat" w:hAnsi="GHEA Grapalat" w:cs="Sylfaen"/>
          <w:sz w:val="20"/>
          <w:szCs w:val="24"/>
          <w:lang w:val="af-ZA" w:eastAsia="en-US"/>
        </w:rPr>
        <w:t>-</w:t>
      </w:r>
      <w:r w:rsidR="004E6A12" w:rsidRPr="00364157">
        <w:rPr>
          <w:rFonts w:ascii="GHEA Grapalat" w:hAnsi="GHEA Grapalat" w:cs="Sylfaen"/>
          <w:sz w:val="20"/>
          <w:szCs w:val="24"/>
          <w:lang w:val="hy-AM" w:eastAsia="en-US"/>
        </w:rPr>
        <w:t>րդ</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կետով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սահմանված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ժամկետում</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ասնակիցը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վերջին</w:t>
      </w:r>
      <w:r w:rsidR="009A05AC" w:rsidRPr="00364157">
        <w:rPr>
          <w:rFonts w:ascii="GHEA Grapalat" w:hAnsi="GHEA Grapalat" w:cs="Sylfaen"/>
          <w:sz w:val="20"/>
          <w:szCs w:val="24"/>
          <w:lang w:val="hy-AM" w:eastAsia="en-US"/>
        </w:rPr>
        <w:t>ի</w:t>
      </w:r>
      <w:r w:rsidR="002B121D" w:rsidRPr="00364157">
        <w:rPr>
          <w:rFonts w:ascii="GHEA Grapalat" w:hAnsi="GHEA Grapalat" w:cs="Sylfaen"/>
          <w:sz w:val="20"/>
          <w:szCs w:val="24"/>
          <w:lang w:val="hy-AM" w:eastAsia="en-US"/>
        </w:rPr>
        <w:t>ս</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Հակառակ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դեպքում</w:t>
      </w:r>
      <w:r w:rsidR="00D14B02" w:rsidRPr="00364157">
        <w:rPr>
          <w:rFonts w:ascii="GHEA Grapalat" w:hAnsi="GHEA Grapalat" w:cs="Sylfaen"/>
          <w:sz w:val="20"/>
          <w:szCs w:val="24"/>
          <w:lang w:val="hy-AM" w:eastAsia="en-US"/>
        </w:rPr>
        <w:t xml:space="preserve"> տվյալ մասնակցի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մերժվում</w:t>
      </w:r>
      <w:r w:rsidR="009A05AC" w:rsidRPr="00364157">
        <w:rPr>
          <w:rFonts w:ascii="GHEA Grapalat" w:hAnsi="GHEA Grapalat" w:cs="Sylfaen"/>
          <w:sz w:val="20"/>
          <w:szCs w:val="24"/>
          <w:lang w:val="af-ZA" w:eastAsia="en-US"/>
        </w:rPr>
        <w:t xml:space="preserve"> </w:t>
      </w:r>
      <w:r w:rsidR="009A05AC" w:rsidRPr="00364157">
        <w:rPr>
          <w:rFonts w:ascii="GHEA Grapalat" w:hAnsi="GHEA Grapalat" w:cs="Sylfaen"/>
          <w:sz w:val="20"/>
          <w:szCs w:val="24"/>
          <w:lang w:val="hy-AM" w:eastAsia="en-US"/>
        </w:rPr>
        <w:t>է</w:t>
      </w:r>
      <w:r w:rsidR="00D14B02" w:rsidRPr="0036415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64157" w:rsidRDefault="0023538A" w:rsidP="00D571F0">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w:t>
      </w:r>
      <w:r w:rsidR="00A150A9" w:rsidRPr="00364157">
        <w:rPr>
          <w:rFonts w:ascii="GHEA Grapalat" w:hAnsi="GHEA Grapalat" w:cs="Sylfaen"/>
          <w:szCs w:val="24"/>
        </w:rPr>
        <w:t>8</w:t>
      </w:r>
      <w:r w:rsidR="002B121D" w:rsidRPr="00364157">
        <w:rPr>
          <w:rFonts w:ascii="GHEA Grapalat" w:hAnsi="GHEA Grapalat" w:cs="Sylfaen"/>
          <w:szCs w:val="24"/>
        </w:rPr>
        <w:t>.</w:t>
      </w:r>
      <w:r w:rsidR="00D770E9" w:rsidRPr="00364157">
        <w:rPr>
          <w:rFonts w:ascii="GHEA Grapalat" w:hAnsi="GHEA Grapalat" w:cs="Sylfaen"/>
          <w:szCs w:val="24"/>
          <w:lang w:val="hy-AM"/>
        </w:rPr>
        <w:t>1</w:t>
      </w:r>
      <w:r w:rsidR="00EA58C8" w:rsidRPr="00364157">
        <w:rPr>
          <w:rFonts w:ascii="GHEA Grapalat" w:hAnsi="GHEA Grapalat" w:cs="Sylfaen"/>
          <w:szCs w:val="24"/>
          <w:lang w:val="hy-AM"/>
        </w:rPr>
        <w:t>1</w:t>
      </w:r>
      <w:r w:rsidR="002B121D"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չի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կարող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աշխատանքներին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եթե հանձնաժողովի գործունեության ընթացքում</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պարզվում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վերջիններիս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իրենց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մերձավոր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ազգակցությամբ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խնամիությամբ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կապված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w:t>
      </w:r>
      <w:r w:rsidR="004E2F96" w:rsidRPr="00364157">
        <w:rPr>
          <w:rFonts w:ascii="GHEA Grapalat" w:hAnsi="GHEA Grapalat" w:cs="Sylfaen"/>
          <w:szCs w:val="24"/>
        </w:rPr>
        <w:t>,</w:t>
      </w:r>
      <w:r w:rsidR="004E2F96" w:rsidRPr="00364157">
        <w:rPr>
          <w:rFonts w:ascii="GHEA Grapalat" w:hAnsi="GHEA Grapalat" w:cs="Sylfaen"/>
          <w:szCs w:val="24"/>
          <w:lang w:val="hy-AM"/>
        </w:rPr>
        <w:t>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ինչպես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նաև</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ամուսնու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 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այդ</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համար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ներկայացրել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w:t>
      </w:r>
      <w:r w:rsidR="004E2F96" w:rsidRPr="00364157">
        <w:rPr>
          <w:rFonts w:ascii="GHEA Grapalat" w:hAnsi="GHEA Grapalat" w:cs="Sylfaen"/>
          <w:szCs w:val="24"/>
        </w:rPr>
        <w:t>:</w:t>
      </w:r>
      <w:r w:rsidR="004E2F96" w:rsidRPr="00364157">
        <w:rPr>
          <w:rFonts w:ascii="GHEA Grapalat" w:hAnsi="GHEA Grapalat" w:cs="Sylfaen"/>
          <w:szCs w:val="24"/>
          <w:lang w:val="hy-AM"/>
        </w:rPr>
        <w:t xml:space="preserve"> Եթե</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առկա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կետով</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նախատեսված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պայմանը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ապա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 xml:space="preserve"> սույն ընթացակարգի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առնչությամբ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շահերի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բախում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 անհապաղ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ինքնաբացարկ</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հայտնում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ընթացակարգից</w:t>
      </w:r>
      <w:r w:rsidR="004E2F96" w:rsidRPr="00364157">
        <w:rPr>
          <w:rFonts w:ascii="GHEA Grapalat" w:hAnsi="GHEA Grapalat" w:cs="Sylfaen"/>
          <w:szCs w:val="24"/>
        </w:rPr>
        <w:t xml:space="preserve">: </w:t>
      </w:r>
    </w:p>
    <w:p w14:paraId="2DCED675" w14:textId="31DF5D87" w:rsidR="006A15BC"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0E50" w:rsidRPr="00364157">
        <w:rPr>
          <w:rFonts w:ascii="GHEA Grapalat" w:hAnsi="GHEA Grapalat" w:cs="Sylfaen"/>
          <w:szCs w:val="24"/>
          <w:lang w:val="hy-AM"/>
        </w:rPr>
        <w:t xml:space="preserve">.12 </w:t>
      </w:r>
      <w:r w:rsidR="00EA58C8" w:rsidRPr="00364157">
        <w:rPr>
          <w:rFonts w:ascii="GHEA Grapalat" w:hAnsi="GHEA Grapalat" w:cs="Sylfaen"/>
          <w:szCs w:val="24"/>
          <w:lang w:val="es-ES"/>
        </w:rPr>
        <w:t xml:space="preserve">Հայտերը բացվելուց </w:t>
      </w:r>
      <w:r w:rsidR="007A3F75" w:rsidRPr="00364157">
        <w:rPr>
          <w:rFonts w:ascii="GHEA Grapalat" w:hAnsi="GHEA Grapalat" w:cs="Sylfaen"/>
          <w:szCs w:val="24"/>
          <w:lang w:val="es-ES"/>
        </w:rPr>
        <w:t xml:space="preserve">և գնահատվելուց  </w:t>
      </w:r>
      <w:r w:rsidR="00EA58C8" w:rsidRPr="00364157">
        <w:rPr>
          <w:rFonts w:ascii="GHEA Grapalat" w:hAnsi="GHEA Grapalat" w:cs="Sylfaen"/>
          <w:szCs w:val="24"/>
          <w:lang w:val="es-ES"/>
        </w:rPr>
        <w:t>հետո կազմվում է արձանագրություն`</w:t>
      </w:r>
      <w:r w:rsidR="00EA58C8" w:rsidRPr="00364157">
        <w:rPr>
          <w:rFonts w:ascii="GHEA Grapalat" w:hAnsi="GHEA Grapalat" w:cs="Sylfaen"/>
        </w:rPr>
        <w:t xml:space="preserve"> գնումների մասին ՀՀ օրենսդրությամբ սահմանված կարգով</w:t>
      </w:r>
      <w:r w:rsidR="00EA58C8" w:rsidRPr="00364157">
        <w:rPr>
          <w:rFonts w:ascii="GHEA Grapalat" w:hAnsi="GHEA Grapalat" w:cs="Sylfaen"/>
          <w:lang w:val="hy-AM"/>
        </w:rPr>
        <w:t>:</w:t>
      </w:r>
      <w:r w:rsidR="00D571F0" w:rsidRPr="00364157">
        <w:rPr>
          <w:rFonts w:ascii="GHEA Grapalat" w:hAnsi="GHEA Grapalat" w:cs="Sylfaen"/>
          <w:lang w:val="hy-AM"/>
        </w:rPr>
        <w:t xml:space="preserve"> </w:t>
      </w:r>
      <w:r w:rsidR="00F025FC" w:rsidRPr="00364157">
        <w:rPr>
          <w:rFonts w:ascii="GHEA Grapalat" w:hAnsi="GHEA Grapalat" w:cs="Sylfaen"/>
          <w:lang w:val="hy-AM"/>
        </w:rPr>
        <w:t>Ընդ որում հանձնաժողովի նիստի արձանագր</w:t>
      </w:r>
      <w:r w:rsidR="007A3F75" w:rsidRPr="00364157">
        <w:rPr>
          <w:rFonts w:ascii="GHEA Grapalat" w:hAnsi="GHEA Grapalat" w:cs="Sylfaen"/>
          <w:lang w:val="hy-AM"/>
        </w:rPr>
        <w:t>ու</w:t>
      </w:r>
      <w:r w:rsidR="00F025FC" w:rsidRPr="00364157">
        <w:rPr>
          <w:rFonts w:ascii="GHEA Grapalat" w:hAnsi="GHEA Grapalat" w:cs="Sylfaen"/>
          <w:lang w:val="hy-AM"/>
        </w:rPr>
        <w:t>թյ</w:t>
      </w:r>
      <w:r w:rsidR="007A3F75" w:rsidRPr="00364157">
        <w:rPr>
          <w:rFonts w:ascii="GHEA Grapalat" w:hAnsi="GHEA Grapalat" w:cs="Sylfaen"/>
          <w:lang w:val="hy-AM"/>
        </w:rPr>
        <w:t>ա</w:t>
      </w:r>
      <w:r w:rsidR="00F025FC" w:rsidRPr="0036415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4157">
        <w:rPr>
          <w:rFonts w:ascii="GHEA Grapalat" w:hAnsi="GHEA Grapalat" w:cs="Sylfaen"/>
          <w:lang w:val="hy-AM"/>
        </w:rPr>
        <w:t xml:space="preserve"> </w:t>
      </w:r>
      <w:r w:rsidR="007A3F75" w:rsidRPr="00364157">
        <w:rPr>
          <w:rFonts w:ascii="GHEA Grapalat" w:hAnsi="GHEA Grapalat" w:cs="Sylfaen"/>
          <w:szCs w:val="24"/>
          <w:lang w:val="hy-AM"/>
        </w:rPr>
        <w:t>Արձանագրությունն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ստորագրում</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են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հանձնաժողովի</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նիստին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ներկա</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անդամները։</w:t>
      </w:r>
    </w:p>
    <w:p w14:paraId="730623A3" w14:textId="77777777" w:rsidR="00E65F37"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2F4D" w:rsidRPr="00364157">
        <w:rPr>
          <w:rFonts w:ascii="GHEA Grapalat" w:hAnsi="GHEA Grapalat" w:cs="Sylfaen"/>
          <w:szCs w:val="24"/>
          <w:lang w:val="hy-AM"/>
        </w:rPr>
        <w:t>.</w:t>
      </w:r>
      <w:r w:rsidR="00EA58C8" w:rsidRPr="00364157">
        <w:rPr>
          <w:rFonts w:ascii="GHEA Grapalat" w:hAnsi="GHEA Grapalat" w:cs="Sylfaen"/>
          <w:szCs w:val="24"/>
          <w:lang w:val="hy-AM"/>
        </w:rPr>
        <w:t>1</w:t>
      </w:r>
      <w:r w:rsidR="005E0E50" w:rsidRPr="00364157">
        <w:rPr>
          <w:rFonts w:ascii="GHEA Grapalat" w:hAnsi="GHEA Grapalat" w:cs="Sylfaen"/>
          <w:szCs w:val="24"/>
          <w:lang w:val="hy-AM"/>
        </w:rPr>
        <w:t>3</w:t>
      </w:r>
      <w:r w:rsidR="00EA58C8" w:rsidRPr="00364157">
        <w:rPr>
          <w:rFonts w:ascii="GHEA Grapalat" w:hAnsi="GHEA Grapalat" w:cs="Sylfaen"/>
          <w:szCs w:val="24"/>
          <w:lang w:val="hy-AM"/>
        </w:rPr>
        <w:t xml:space="preserve"> </w:t>
      </w:r>
      <w:r w:rsidR="005E3501" w:rsidRPr="00364157">
        <w:rPr>
          <w:rFonts w:ascii="GHEA Grapalat" w:hAnsi="GHEA Grapalat" w:cs="Sylfaen"/>
          <w:szCs w:val="24"/>
        </w:rPr>
        <w:t xml:space="preserve"> </w:t>
      </w:r>
      <w:r w:rsidR="009A171D" w:rsidRPr="00364157">
        <w:rPr>
          <w:rFonts w:ascii="GHEA Grapalat" w:hAnsi="GHEA Grapalat" w:cs="Sylfaen"/>
          <w:szCs w:val="24"/>
        </w:rPr>
        <w:t>Հ</w:t>
      </w:r>
      <w:r w:rsidR="005E3501" w:rsidRPr="00364157">
        <w:rPr>
          <w:rFonts w:ascii="GHEA Grapalat" w:hAnsi="GHEA Grapalat" w:cs="Sylfaen"/>
          <w:szCs w:val="24"/>
        </w:rPr>
        <w:t xml:space="preserve">անձնաժողովի քարտուղարը </w:t>
      </w:r>
      <w:r w:rsidR="00E65F37" w:rsidRPr="00364157">
        <w:rPr>
          <w:rFonts w:ascii="GHEA Grapalat" w:hAnsi="GHEA Grapalat" w:cs="Sylfaen"/>
          <w:szCs w:val="24"/>
        </w:rPr>
        <w:t xml:space="preserve">հայտերի </w:t>
      </w:r>
      <w:r w:rsidR="00D11611" w:rsidRPr="00364157">
        <w:rPr>
          <w:rFonts w:ascii="GHEA Grapalat" w:hAnsi="GHEA Grapalat" w:cs="Sylfaen"/>
          <w:szCs w:val="24"/>
        </w:rPr>
        <w:t>բացման</w:t>
      </w:r>
      <w:r w:rsidR="006D5E0B" w:rsidRPr="00364157">
        <w:rPr>
          <w:rFonts w:ascii="GHEA Grapalat" w:hAnsi="GHEA Grapalat" w:cs="Sylfaen"/>
          <w:szCs w:val="24"/>
          <w:lang w:val="hy-AM"/>
        </w:rPr>
        <w:t xml:space="preserve"> և գնահատման</w:t>
      </w:r>
      <w:r w:rsidR="00D11611" w:rsidRPr="00364157">
        <w:rPr>
          <w:rFonts w:ascii="GHEA Grapalat" w:hAnsi="GHEA Grapalat" w:cs="Sylfaen"/>
          <w:szCs w:val="24"/>
        </w:rPr>
        <w:t xml:space="preserve"> նիստի ավարտից հետո ոչ ուշ քան</w:t>
      </w:r>
      <w:r w:rsidR="00D11611" w:rsidRPr="00364157">
        <w:rPr>
          <w:rFonts w:ascii="GHEA Grapalat" w:hAnsi="GHEA Grapalat" w:cs="Arial"/>
          <w:spacing w:val="-8"/>
          <w:sz w:val="24"/>
          <w:szCs w:val="24"/>
        </w:rPr>
        <w:t xml:space="preserve"> </w:t>
      </w:r>
      <w:r w:rsidR="00E65F37" w:rsidRPr="00364157">
        <w:rPr>
          <w:rFonts w:ascii="GHEA Grapalat" w:hAnsi="GHEA Grapalat" w:cs="Sylfaen"/>
          <w:szCs w:val="24"/>
        </w:rPr>
        <w:t xml:space="preserve"> հաջորդող աշխատանքային օրը` </w:t>
      </w:r>
    </w:p>
    <w:p w14:paraId="4D921BF3" w14:textId="77777777" w:rsidR="00B56A92" w:rsidRPr="00364157" w:rsidRDefault="00A24827" w:rsidP="00EF366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006E3FB9" w:rsidRPr="00364157">
        <w:rPr>
          <w:rFonts w:ascii="GHEA Grapalat" w:hAnsi="GHEA Grapalat" w:cs="Sylfaen"/>
        </w:rPr>
        <w:t xml:space="preserve">և գնահատման </w:t>
      </w:r>
      <w:r w:rsidRPr="00364157">
        <w:rPr>
          <w:rFonts w:ascii="GHEA Grapalat" w:hAnsi="GHEA Grapalat" w:cs="Sylfaen"/>
          <w:lang w:val="hy-AM"/>
        </w:rPr>
        <w:t>նիստի արձանագրության բնօրինակից արտատպված (սկանավորված) տարբերակը</w:t>
      </w:r>
      <w:r w:rsidR="009A30B4" w:rsidRPr="00364157">
        <w:rPr>
          <w:rFonts w:ascii="GHEA Grapalat" w:hAnsi="GHEA Grapalat" w:cs="Sylfaen"/>
          <w:lang w:val="hy-AM"/>
        </w:rPr>
        <w:t xml:space="preserve"> և սույն </w:t>
      </w:r>
      <w:r w:rsidR="00E30D12" w:rsidRPr="00364157">
        <w:rPr>
          <w:rFonts w:ascii="GHEA Grapalat" w:hAnsi="GHEA Grapalat" w:cs="Sylfaen"/>
          <w:lang w:val="hy-AM"/>
        </w:rPr>
        <w:t>հրավերի 1-ին մասի 3.5 կետում նշված</w:t>
      </w:r>
      <w:r w:rsidR="009A30B4" w:rsidRPr="0036415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4157">
        <w:rPr>
          <w:rFonts w:ascii="GHEA Grapalat" w:hAnsi="GHEA Grapalat" w:cs="Sylfaen"/>
          <w:lang w:val="hy-AM"/>
        </w:rPr>
        <w:t xml:space="preserve"> հրապարակում է տեղեկագրում</w:t>
      </w:r>
      <w:r w:rsidR="00902BB9" w:rsidRPr="0036415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64157" w:rsidRDefault="008B73CD"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009A6B5D" w:rsidRPr="00364157">
        <w:rPr>
          <w:rFonts w:ascii="GHEA Grapalat" w:hAnsi="GHEA Grapalat" w:cs="Sylfaen"/>
          <w:szCs w:val="24"/>
          <w:lang w:val="hy-AM"/>
        </w:rPr>
        <w:t xml:space="preserve">և գնահատման </w:t>
      </w:r>
      <w:r w:rsidRPr="0036415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4157">
        <w:rPr>
          <w:rFonts w:ascii="GHEA Grapalat" w:hAnsi="GHEA Grapalat" w:cs="Sylfaen"/>
          <w:szCs w:val="24"/>
        </w:rPr>
        <w:t>Հ</w:t>
      </w:r>
      <w:r w:rsidRPr="0036415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64157">
        <w:rPr>
          <w:rFonts w:ascii="GHEA Grapalat" w:hAnsi="GHEA Grapalat" w:cs="Sylfaen"/>
          <w:szCs w:val="24"/>
        </w:rPr>
        <w:t xml:space="preserve">և գնահատման </w:t>
      </w:r>
      <w:r w:rsidRPr="0036415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64157" w:rsidRDefault="008769B4" w:rsidP="00EF3662">
      <w:pPr>
        <w:ind w:firstLine="375"/>
        <w:jc w:val="both"/>
        <w:rPr>
          <w:rFonts w:ascii="GHEA Grapalat" w:hAnsi="GHEA Grapalat" w:cs="Sylfaen"/>
          <w:sz w:val="20"/>
          <w:lang w:val="af-ZA"/>
        </w:rPr>
      </w:pPr>
      <w:r w:rsidRPr="00364157">
        <w:rPr>
          <w:rFonts w:ascii="GHEA Grapalat" w:hAnsi="GHEA Grapalat"/>
          <w:lang w:val="af-ZA"/>
        </w:rPr>
        <w:tab/>
      </w:r>
      <w:r w:rsidR="00A150A9" w:rsidRPr="00364157">
        <w:rPr>
          <w:rFonts w:ascii="GHEA Grapalat" w:hAnsi="GHEA Grapalat" w:cs="Sylfaen"/>
          <w:sz w:val="20"/>
          <w:lang w:val="af-ZA"/>
        </w:rPr>
        <w:t>8</w:t>
      </w:r>
      <w:r w:rsidR="0036230B" w:rsidRPr="00364157">
        <w:rPr>
          <w:rFonts w:ascii="GHEA Grapalat" w:hAnsi="GHEA Grapalat" w:cs="Sylfaen"/>
          <w:sz w:val="20"/>
          <w:lang w:val="af-ZA"/>
        </w:rPr>
        <w:t>.</w:t>
      </w:r>
      <w:r w:rsidR="009D03A4" w:rsidRPr="00364157">
        <w:rPr>
          <w:rFonts w:ascii="GHEA Grapalat" w:hAnsi="GHEA Grapalat" w:cs="Sylfaen"/>
          <w:sz w:val="20"/>
          <w:lang w:val="af-ZA"/>
        </w:rPr>
        <w:t>1</w:t>
      </w:r>
      <w:r w:rsidR="00B56A92" w:rsidRPr="00364157">
        <w:rPr>
          <w:rFonts w:ascii="GHEA Grapalat" w:hAnsi="GHEA Grapalat" w:cs="Sylfaen"/>
          <w:sz w:val="20"/>
          <w:lang w:val="af-ZA"/>
        </w:rPr>
        <w:t>4</w:t>
      </w:r>
      <w:r w:rsidR="009D03A4" w:rsidRPr="00364157">
        <w:rPr>
          <w:rFonts w:ascii="GHEA Grapalat" w:hAnsi="GHEA Grapalat" w:cs="Sylfaen"/>
          <w:sz w:val="20"/>
          <w:lang w:val="af-ZA"/>
        </w:rPr>
        <w:t xml:space="preserve"> </w:t>
      </w:r>
      <w:r w:rsidR="0036230B" w:rsidRPr="00364157">
        <w:rPr>
          <w:rFonts w:ascii="GHEA Grapalat" w:hAnsi="GHEA Grapalat" w:cs="Sylfaen"/>
          <w:sz w:val="20"/>
        </w:rPr>
        <w:t>Օրենքի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հոդվածի</w:t>
      </w:r>
      <w:r w:rsidR="0036230B" w:rsidRPr="00364157">
        <w:rPr>
          <w:rFonts w:ascii="GHEA Grapalat" w:hAnsi="GHEA Grapalat" w:cs="Sylfaen"/>
          <w:sz w:val="20"/>
          <w:lang w:val="af-ZA"/>
        </w:rPr>
        <w:t xml:space="preserve"> 1-</w:t>
      </w:r>
      <w:r w:rsidR="0036230B" w:rsidRPr="00364157">
        <w:rPr>
          <w:rFonts w:ascii="GHEA Grapalat" w:hAnsi="GHEA Grapalat" w:cs="Sylfaen"/>
          <w:sz w:val="20"/>
        </w:rPr>
        <w:t>ին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մասի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կետով</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նախատեսված</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հիմքերն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ի</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հայտ</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պատճառաբանված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վրա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C01DE0" w:rsidRPr="00364157">
        <w:rPr>
          <w:rFonts w:ascii="GHEA Grapalat" w:hAnsi="GHEA Grapalat" w:cs="Sylfaen"/>
          <w:sz w:val="20"/>
          <w:lang w:val="hy-AM"/>
        </w:rPr>
        <w:t>:</w:t>
      </w:r>
      <w:r w:rsidR="00180D94" w:rsidRPr="00364157">
        <w:rPr>
          <w:rFonts w:ascii="GHEA Grapalat" w:hAnsi="GHEA Grapalat" w:cs="Sylfaen"/>
          <w:sz w:val="20"/>
          <w:lang w:val="hy-AM"/>
        </w:rPr>
        <w:t xml:space="preserve"> </w:t>
      </w:r>
      <w:r w:rsidR="00C01DE0" w:rsidRPr="0036415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64157">
        <w:rPr>
          <w:rFonts w:ascii="GHEA Grapalat" w:hAnsi="GHEA Grapalat" w:cs="Sylfaen"/>
          <w:sz w:val="20"/>
          <w:lang w:val="ru-RU"/>
        </w:rPr>
        <w:t>։</w:t>
      </w:r>
      <w:r w:rsidR="004E2F96" w:rsidRPr="00364157">
        <w:rPr>
          <w:rFonts w:ascii="GHEA Grapalat" w:hAnsi="GHEA Grapalat" w:cs="Sylfaen"/>
          <w:sz w:val="20"/>
          <w:lang w:val="af-ZA"/>
        </w:rPr>
        <w:t xml:space="preserve"> </w:t>
      </w:r>
    </w:p>
    <w:p w14:paraId="383C25FC" w14:textId="4A62AB38" w:rsidR="003D0C33" w:rsidRPr="00364157" w:rsidRDefault="0060589C" w:rsidP="00EF366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4E2F96" w:rsidRPr="00364157">
        <w:rPr>
          <w:rFonts w:ascii="GHEA Grapalat" w:hAnsi="GHEA Grapalat" w:cs="Sylfaen"/>
          <w:sz w:val="20"/>
          <w:lang w:val="ru-RU"/>
        </w:rPr>
        <w:t>Ընդ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որում</w:t>
      </w:r>
      <w:r w:rsidR="004E2F96" w:rsidRPr="00364157">
        <w:rPr>
          <w:rFonts w:ascii="GHEA Grapalat" w:hAnsi="GHEA Grapalat" w:cs="Sylfaen"/>
          <w:sz w:val="20"/>
          <w:lang w:val="af-ZA"/>
        </w:rPr>
        <w:t xml:space="preserve"> </w:t>
      </w:r>
      <w:r w:rsidR="004E2F96" w:rsidRPr="00364157">
        <w:rPr>
          <w:rFonts w:ascii="Calibri" w:hAnsi="Calibri" w:cs="Calibri"/>
          <w:sz w:val="20"/>
          <w:lang w:val="af-ZA"/>
        </w:rPr>
        <w:t> </w:t>
      </w:r>
      <w:r w:rsidR="004E2F96" w:rsidRPr="00364157">
        <w:rPr>
          <w:rFonts w:ascii="GHEA Grapalat" w:hAnsi="GHEA Grapalat" w:cs="Sylfaen"/>
          <w:sz w:val="20"/>
          <w:lang w:val="ru-RU"/>
        </w:rPr>
        <w:t>սույն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կետում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նշված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կայացնում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ընթացակարգը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չկայացած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հայտարարվելու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կնքված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պայմանագիրը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միակողմանի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լուծելու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3D0C33" w:rsidRPr="00364157">
        <w:rPr>
          <w:rFonts w:ascii="GHEA Grapalat" w:hAnsi="GHEA Grapalat" w:cs="Sylfaen"/>
          <w:sz w:val="20"/>
          <w:lang w:val="af-ZA"/>
        </w:rPr>
        <w:t>(</w:t>
      </w:r>
      <w:r w:rsidR="003D0C33" w:rsidRPr="00364157">
        <w:rPr>
          <w:rFonts w:ascii="GHEA Grapalat" w:hAnsi="GHEA Grapalat" w:cs="Sylfaen"/>
          <w:sz w:val="20"/>
          <w:lang w:val="hy-AM"/>
        </w:rPr>
        <w:t>ծանուցումը</w:t>
      </w:r>
      <w:r w:rsidR="003D0C33"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տասն</w:t>
      </w:r>
      <w:r w:rsidR="003D0C33" w:rsidRPr="00364157">
        <w:rPr>
          <w:rFonts w:ascii="GHEA Grapalat" w:hAnsi="GHEA Grapalat" w:cs="Sylfaen"/>
          <w:sz w:val="20"/>
          <w:lang w:val="hy-AM"/>
        </w:rPr>
        <w:t>երորդ 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կայացվելուն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այն</w:t>
      </w:r>
      <w:r w:rsidR="004E2F96" w:rsidRPr="00364157">
        <w:rPr>
          <w:rFonts w:ascii="GHEA Grapalat" w:hAnsi="GHEA Grapalat" w:cs="Sylfaen"/>
          <w:sz w:val="20"/>
          <w:lang w:val="af-ZA"/>
        </w:rPr>
        <w:t xml:space="preserve"> գրավոր </w:t>
      </w:r>
      <w:r w:rsidR="004E2F96" w:rsidRPr="00364157">
        <w:rPr>
          <w:rFonts w:ascii="GHEA Grapalat" w:hAnsi="GHEA Grapalat" w:cs="Sylfaen"/>
          <w:sz w:val="20"/>
          <w:lang w:val="ru-RU"/>
        </w:rPr>
        <w:t>տրամադրվում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մարմնին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իսկ</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դրությամբ</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կողմից</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բողոքարկման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հարուցված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չավարտված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առկայության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տվյալ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եզրափակիչ</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ակտն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ուժի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մեջ</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մտնելու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եթե</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քննության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արդյունքով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կատարման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հնարավորությունը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վերացել</w:t>
      </w:r>
      <w:r w:rsidR="004E2F96" w:rsidRPr="00364157">
        <w:rPr>
          <w:rFonts w:ascii="GHEA Grapalat" w:hAnsi="GHEA Grapalat" w:cs="Sylfaen"/>
          <w:sz w:val="20"/>
          <w:lang w:val="hy-AM"/>
        </w:rPr>
        <w:t>:</w:t>
      </w:r>
    </w:p>
    <w:p w14:paraId="7689F6B5" w14:textId="61A3CE6F" w:rsidR="003D0C33" w:rsidRPr="00364157" w:rsidRDefault="008C7A16" w:rsidP="003D0C33">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lastRenderedPageBreak/>
        <w:t>Ե</w:t>
      </w:r>
      <w:r w:rsidR="003D0C33" w:rsidRPr="00364157">
        <w:rPr>
          <w:rFonts w:ascii="GHEA Grapalat" w:hAnsi="GHEA Grapalat" w:cs="Sylfaen"/>
          <w:sz w:val="20"/>
          <w:lang w:val="af-ZA"/>
        </w:rPr>
        <w:t>թե՝</w:t>
      </w:r>
    </w:p>
    <w:p w14:paraId="25CA6681" w14:textId="77777777" w:rsidR="003D0C33" w:rsidRPr="0036415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6415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003D47ED" w:rsidRPr="00364157">
        <w:rPr>
          <w:rFonts w:ascii="GHEA Grapalat" w:hAnsi="GHEA Grapalat" w:cs="Sylfaen"/>
          <w:sz w:val="20"/>
          <w:lang w:val="hy-AM"/>
        </w:rPr>
        <w:t xml:space="preserve"> </w:t>
      </w:r>
      <w:r w:rsidR="00180D94"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003D47ED" w:rsidRPr="00364157">
        <w:rPr>
          <w:rFonts w:ascii="GHEA Grapalat" w:hAnsi="GHEA Grapalat" w:cs="Sylfaen"/>
          <w:sz w:val="20"/>
          <w:lang w:val="hy-AM"/>
        </w:rPr>
        <w:t xml:space="preserve"> </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իսկ</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որոշումն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ստանալուն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հաջորդող</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քառասուներորդ</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օրվա</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դրությամբ</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մասնակցի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կողմից</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բողոքարկման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վերաբերյալ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հարուցված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և</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չավարտված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առկայության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դեպքում</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ուշ</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քան</w:t>
      </w:r>
      <w:r w:rsidR="00C01DE0" w:rsidRPr="00364157">
        <w:rPr>
          <w:rFonts w:ascii="GHEA Grapalat" w:hAnsi="GHEA Grapalat" w:cs="Sylfaen"/>
          <w:sz w:val="20"/>
          <w:lang w:val="hy-AM"/>
        </w:rPr>
        <w:t xml:space="preserve"> </w:t>
      </w:r>
      <w:r w:rsidR="00C01DE0" w:rsidRPr="00364157">
        <w:rPr>
          <w:rFonts w:ascii="GHEA Grapalat" w:hAnsi="GHEA Grapalat" w:cs="Sylfaen"/>
          <w:sz w:val="20"/>
          <w:lang w:val="ru-RU"/>
        </w:rPr>
        <w:t>տվյալ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գործով</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եզրափակիչ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ակտն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ուժի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մեջ</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58C8FFA4" w14:textId="68FDD4CA" w:rsidR="009A6B5D" w:rsidRPr="00364157" w:rsidRDefault="009A6B5D" w:rsidP="009A6B5D">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w:t>
      </w:r>
      <w:r w:rsidR="00F71502" w:rsidRPr="00364157">
        <w:rPr>
          <w:rFonts w:ascii="GHEA Grapalat" w:hAnsi="GHEA Grapalat" w:cs="Sylfaen"/>
          <w:sz w:val="20"/>
          <w:lang w:val="af-ZA"/>
        </w:rPr>
        <w:t xml:space="preserve">կերպված է </w:t>
      </w:r>
      <w:r w:rsidR="00F71502"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6F889B33" w14:textId="4746A603" w:rsidR="00B54F63" w:rsidRPr="00364157" w:rsidRDefault="0023538A" w:rsidP="00EF3662">
      <w:pPr>
        <w:ind w:firstLine="375"/>
        <w:jc w:val="both"/>
        <w:rPr>
          <w:rFonts w:ascii="GHEA Grapalat" w:hAnsi="GHEA Grapalat"/>
          <w:sz w:val="20"/>
          <w:szCs w:val="20"/>
          <w:lang w:val="af-ZA"/>
        </w:rPr>
      </w:pPr>
      <w:r w:rsidRPr="00364157">
        <w:rPr>
          <w:rFonts w:ascii="GHEA Grapalat" w:hAnsi="GHEA Grapalat"/>
          <w:sz w:val="20"/>
          <w:szCs w:val="20"/>
          <w:lang w:val="af-ZA"/>
        </w:rPr>
        <w:t xml:space="preserve"> </w:t>
      </w:r>
      <w:r w:rsidR="00B97D91" w:rsidRPr="00364157">
        <w:rPr>
          <w:rFonts w:ascii="GHEA Grapalat" w:hAnsi="GHEA Grapalat"/>
          <w:sz w:val="20"/>
          <w:szCs w:val="20"/>
          <w:lang w:val="af-ZA"/>
        </w:rPr>
        <w:t xml:space="preserve">    </w:t>
      </w:r>
      <w:r w:rsidR="00E17B5D" w:rsidRPr="00364157">
        <w:rPr>
          <w:rFonts w:ascii="GHEA Grapalat" w:hAnsi="GHEA Grapalat"/>
          <w:sz w:val="20"/>
          <w:szCs w:val="20"/>
          <w:lang w:val="af-ZA"/>
        </w:rPr>
        <w:t>8.1</w:t>
      </w:r>
      <w:r w:rsidR="00B56A92" w:rsidRPr="00364157">
        <w:rPr>
          <w:rFonts w:ascii="GHEA Grapalat" w:hAnsi="GHEA Grapalat"/>
          <w:sz w:val="20"/>
          <w:szCs w:val="20"/>
          <w:lang w:val="af-ZA"/>
        </w:rPr>
        <w:t>5</w:t>
      </w:r>
      <w:r w:rsidR="00E17B5D" w:rsidRPr="00364157">
        <w:rPr>
          <w:rFonts w:ascii="GHEA Grapalat" w:hAnsi="GHEA Grapalat"/>
          <w:sz w:val="20"/>
          <w:szCs w:val="20"/>
          <w:lang w:val="af-ZA"/>
        </w:rPr>
        <w:t xml:space="preserve"> </w:t>
      </w:r>
      <w:r w:rsidR="003A377C" w:rsidRPr="00364157">
        <w:rPr>
          <w:rFonts w:ascii="GHEA Grapalat" w:hAnsi="GHEA Grapalat"/>
          <w:sz w:val="20"/>
          <w:szCs w:val="20"/>
        </w:rPr>
        <w:t>Ե</w:t>
      </w:r>
      <w:r w:rsidR="003D4374" w:rsidRPr="00364157">
        <w:rPr>
          <w:rFonts w:ascii="GHEA Grapalat" w:hAnsi="GHEA Grapalat"/>
          <w:sz w:val="20"/>
          <w:szCs w:val="20"/>
          <w:lang w:val="hy-AM"/>
        </w:rPr>
        <w:t>թե մասնակից</w:t>
      </w:r>
      <w:r w:rsidR="00955CC1" w:rsidRPr="00364157">
        <w:rPr>
          <w:rFonts w:ascii="GHEA Grapalat" w:hAnsi="GHEA Grapalat"/>
          <w:sz w:val="20"/>
          <w:szCs w:val="20"/>
        </w:rPr>
        <w:t>ն</w:t>
      </w:r>
      <w:r w:rsidR="003D4374" w:rsidRPr="00364157">
        <w:rPr>
          <w:rFonts w:ascii="GHEA Grapalat" w:hAnsi="GHEA Grapalat"/>
          <w:sz w:val="20"/>
          <w:szCs w:val="20"/>
          <w:lang w:val="hy-AM"/>
        </w:rPr>
        <w:t xml:space="preserve"> </w:t>
      </w:r>
      <w:r w:rsidR="00955CC1" w:rsidRPr="00364157">
        <w:rPr>
          <w:rFonts w:ascii="GHEA Grapalat" w:hAnsi="GHEA Grapalat"/>
          <w:sz w:val="20"/>
          <w:szCs w:val="20"/>
        </w:rPr>
        <w:t>Օ</w:t>
      </w:r>
      <w:r w:rsidR="003D4374" w:rsidRPr="00364157">
        <w:rPr>
          <w:rFonts w:ascii="GHEA Grapalat" w:hAnsi="GHEA Grapalat"/>
          <w:sz w:val="20"/>
          <w:szCs w:val="20"/>
          <w:lang w:val="hy-AM"/>
        </w:rPr>
        <w:t>րենքի 6-րդ հոդվածի 1-ին մասի 5</w:t>
      </w:r>
      <w:r w:rsidR="003D4374"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64157">
        <w:rPr>
          <w:rFonts w:ascii="GHEA Grapalat" w:hAnsi="GHEA Grapalat" w:cs="Sylfaen"/>
          <w:sz w:val="20"/>
          <w:szCs w:val="20"/>
          <w:lang w:val="af-ZA"/>
        </w:rPr>
        <w:t>:</w:t>
      </w:r>
    </w:p>
    <w:p w14:paraId="66B6DDB3" w14:textId="77777777" w:rsidR="007A5810" w:rsidRPr="00364157" w:rsidRDefault="004306D6" w:rsidP="00955CC1">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8</w:t>
      </w:r>
      <w:r w:rsidR="00EF2159" w:rsidRPr="00364157">
        <w:rPr>
          <w:rFonts w:ascii="GHEA Grapalat" w:hAnsi="GHEA Grapalat" w:cs="Sylfaen"/>
          <w:sz w:val="20"/>
          <w:szCs w:val="24"/>
          <w:lang w:val="af-ZA" w:eastAsia="en-US"/>
        </w:rPr>
        <w:t>.</w:t>
      </w:r>
      <w:r w:rsidRPr="00364157">
        <w:rPr>
          <w:rFonts w:ascii="GHEA Grapalat" w:hAnsi="GHEA Grapalat" w:cs="Sylfaen"/>
          <w:sz w:val="20"/>
          <w:szCs w:val="24"/>
          <w:lang w:val="af-ZA" w:eastAsia="en-US"/>
        </w:rPr>
        <w:t>1</w:t>
      </w:r>
      <w:r w:rsidR="00B56A92" w:rsidRPr="00364157">
        <w:rPr>
          <w:rFonts w:ascii="GHEA Grapalat" w:hAnsi="GHEA Grapalat" w:cs="Sylfaen"/>
          <w:sz w:val="20"/>
          <w:szCs w:val="24"/>
          <w:lang w:val="af-ZA" w:eastAsia="en-US"/>
        </w:rPr>
        <w:t>6</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w:t>
      </w:r>
      <w:r w:rsidR="00441D04" w:rsidRPr="00364157">
        <w:rPr>
          <w:rFonts w:ascii="GHEA Grapalat" w:hAnsi="GHEA Grapalat" w:cs="Sylfaen"/>
          <w:sz w:val="20"/>
          <w:szCs w:val="24"/>
          <w:lang w:val="af-ZA" w:eastAsia="en-US"/>
        </w:rPr>
        <w:t xml:space="preserve">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փաստաթղթերը</w:t>
      </w:r>
      <w:r w:rsidR="00D371A7"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val="af-ZA" w:eastAsia="en-US"/>
        </w:rPr>
        <w:t xml:space="preserve">մասնակիցը </w:t>
      </w:r>
      <w:r w:rsidR="00D371A7" w:rsidRPr="00364157">
        <w:rPr>
          <w:rFonts w:ascii="GHEA Grapalat" w:hAnsi="GHEA Grapalat" w:cs="Sylfaen"/>
          <w:sz w:val="20"/>
          <w:szCs w:val="24"/>
          <w:lang w:eastAsia="en-US"/>
        </w:rPr>
        <w:t>սահմանված</w:t>
      </w:r>
      <w:r w:rsidR="00D371A7" w:rsidRPr="00364157">
        <w:rPr>
          <w:rFonts w:ascii="GHEA Grapalat" w:hAnsi="GHEA Grapalat" w:cs="Sylfaen"/>
          <w:sz w:val="20"/>
          <w:szCs w:val="24"/>
          <w:lang w:val="af-ZA" w:eastAsia="en-US"/>
        </w:rPr>
        <w:t xml:space="preserve"> </w:t>
      </w:r>
      <w:r w:rsidR="00D371A7" w:rsidRPr="00364157">
        <w:rPr>
          <w:rFonts w:ascii="GHEA Grapalat" w:hAnsi="GHEA Grapalat" w:cs="Sylfaen"/>
          <w:sz w:val="20"/>
          <w:szCs w:val="24"/>
          <w:lang w:eastAsia="en-US"/>
        </w:rPr>
        <w:t>ժամկետում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հանձնա</w:t>
      </w:r>
      <w:r w:rsidR="007A5810" w:rsidRPr="00364157">
        <w:rPr>
          <w:rFonts w:ascii="GHEA Grapalat" w:hAnsi="GHEA Grapalat" w:cs="Sylfaen"/>
          <w:sz w:val="20"/>
          <w:szCs w:val="24"/>
          <w:lang w:val="af-ZA" w:eastAsia="en-US"/>
        </w:rPr>
        <w:softHyphen/>
      </w:r>
      <w:r w:rsidR="007A5810" w:rsidRPr="00364157">
        <w:rPr>
          <w:rFonts w:ascii="GHEA Grapalat" w:hAnsi="GHEA Grapalat" w:cs="Sylfaen"/>
          <w:sz w:val="20"/>
          <w:szCs w:val="24"/>
          <w:lang w:val="ru-RU" w:eastAsia="en-US"/>
        </w:rPr>
        <w:t>ժողովի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ներկայաց</w:t>
      </w:r>
      <w:r w:rsidR="00EF2159" w:rsidRPr="00364157">
        <w:rPr>
          <w:rFonts w:ascii="GHEA Grapalat" w:hAnsi="GHEA Grapalat" w:cs="Sylfaen"/>
          <w:sz w:val="20"/>
          <w:szCs w:val="24"/>
          <w:lang w:eastAsia="en-US"/>
        </w:rPr>
        <w:t>ն</w:t>
      </w:r>
      <w:r w:rsidR="007A5810" w:rsidRPr="00364157">
        <w:rPr>
          <w:rFonts w:ascii="GHEA Grapalat" w:hAnsi="GHEA Grapalat" w:cs="Sylfaen"/>
          <w:sz w:val="20"/>
          <w:szCs w:val="24"/>
          <w:lang w:val="ru-RU" w:eastAsia="en-US"/>
        </w:rPr>
        <w:t>ում</w:t>
      </w:r>
      <w:r w:rsidR="007A5810"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eastAsia="en-US"/>
        </w:rPr>
        <w:t>է</w:t>
      </w:r>
      <w:r w:rsidR="007A5810"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val="af-ZA" w:eastAsia="en-US"/>
        </w:rPr>
        <w:t xml:space="preserve">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ուղարկելու</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պարտավոր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օրը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հաստատել</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դրանց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հանգամանքը՝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հրավերում</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նշված</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իր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մասնակցի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հավաստում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ուղարկելու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միջոցով</w:t>
      </w:r>
      <w:r w:rsidR="007A5810" w:rsidRPr="00364157">
        <w:rPr>
          <w:rFonts w:ascii="GHEA Grapalat" w:hAnsi="GHEA Grapalat" w:cs="Sylfaen"/>
          <w:sz w:val="20"/>
          <w:szCs w:val="24"/>
          <w:lang w:val="af-ZA" w:eastAsia="en-US"/>
        </w:rPr>
        <w:t>:</w:t>
      </w:r>
    </w:p>
    <w:p w14:paraId="106404B5" w14:textId="12C191FF" w:rsidR="002B121D"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B121D" w:rsidRPr="00364157">
        <w:rPr>
          <w:rFonts w:ascii="GHEA Grapalat" w:hAnsi="GHEA Grapalat" w:cs="Sylfaen"/>
          <w:szCs w:val="24"/>
        </w:rPr>
        <w:t>.</w:t>
      </w:r>
      <w:r w:rsidR="00B56A92" w:rsidRPr="00364157">
        <w:rPr>
          <w:rFonts w:ascii="GHEA Grapalat" w:hAnsi="GHEA Grapalat" w:cs="Sylfaen"/>
          <w:szCs w:val="24"/>
        </w:rPr>
        <w:t xml:space="preserve">17 </w:t>
      </w:r>
      <w:r w:rsidR="006641D7" w:rsidRPr="00364157">
        <w:rPr>
          <w:rFonts w:ascii="GHEA Grapalat" w:hAnsi="GHEA Grapalat" w:cs="Sylfaen"/>
          <w:szCs w:val="24"/>
        </w:rPr>
        <w:t xml:space="preserve"> </w:t>
      </w:r>
      <w:r w:rsidR="002B121D" w:rsidRPr="00364157">
        <w:rPr>
          <w:rFonts w:ascii="GHEA Grapalat" w:hAnsi="GHEA Grapalat" w:cs="Sylfaen"/>
          <w:szCs w:val="24"/>
          <w:lang w:val="ru-RU"/>
        </w:rPr>
        <w:t>Մասնակիցները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և</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նրանց</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ներկայացուցիչները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w:t>
      </w:r>
      <w:r w:rsidR="002B121D" w:rsidRPr="00364157">
        <w:rPr>
          <w:rFonts w:ascii="GHEA Grapalat" w:hAnsi="GHEA Grapalat" w:cs="Sylfaen"/>
          <w:szCs w:val="24"/>
        </w:rPr>
        <w:t xml:space="preserve"> </w:t>
      </w:r>
      <w:r w:rsidR="006D4E1D" w:rsidRPr="00364157">
        <w:rPr>
          <w:rFonts w:ascii="GHEA Grapalat" w:hAnsi="GHEA Grapalat" w:cs="Sylfaen"/>
          <w:szCs w:val="24"/>
        </w:rPr>
        <w:t xml:space="preserve">լինել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նիստերին։</w:t>
      </w:r>
      <w:r w:rsidR="002B121D" w:rsidRPr="00364157">
        <w:rPr>
          <w:rFonts w:ascii="GHEA Grapalat" w:hAnsi="GHEA Grapalat" w:cs="Sylfaen"/>
          <w:szCs w:val="24"/>
        </w:rPr>
        <w:t xml:space="preserve"> </w:t>
      </w:r>
      <w:r w:rsidR="006D4E1D" w:rsidRPr="00364157">
        <w:rPr>
          <w:rFonts w:ascii="GHEA Grapalat" w:hAnsi="GHEA Grapalat" w:cs="Sylfaen"/>
          <w:szCs w:val="24"/>
          <w:lang w:val="ru-RU"/>
        </w:rPr>
        <w:t>Մասնակիցները</w:t>
      </w:r>
      <w:r w:rsidR="006D4E1D" w:rsidRPr="00364157">
        <w:rPr>
          <w:rFonts w:ascii="GHEA Grapalat" w:hAnsi="GHEA Grapalat" w:cs="Sylfaen"/>
          <w:szCs w:val="24"/>
        </w:rPr>
        <w:t xml:space="preserve"> կամ </w:t>
      </w:r>
      <w:r w:rsidR="006D4E1D" w:rsidRPr="00364157">
        <w:rPr>
          <w:rFonts w:ascii="GHEA Grapalat" w:hAnsi="GHEA Grapalat" w:cs="Sylfaen"/>
          <w:szCs w:val="24"/>
          <w:lang w:val="ru-RU"/>
        </w:rPr>
        <w:t>նրանց</w:t>
      </w:r>
      <w:r w:rsidR="006D4E1D" w:rsidRPr="00364157">
        <w:rPr>
          <w:rFonts w:ascii="GHEA Grapalat" w:hAnsi="GHEA Grapalat" w:cs="Sylfaen"/>
          <w:szCs w:val="24"/>
        </w:rPr>
        <w:t xml:space="preserve"> </w:t>
      </w:r>
      <w:r w:rsidR="006D4E1D" w:rsidRPr="00364157">
        <w:rPr>
          <w:rFonts w:ascii="GHEA Grapalat" w:hAnsi="GHEA Grapalat" w:cs="Sylfaen"/>
          <w:szCs w:val="24"/>
          <w:lang w:val="ru-RU"/>
        </w:rPr>
        <w:t>ներկայացուցիչները</w:t>
      </w:r>
      <w:r w:rsidR="006D4E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պահանջել</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արձանագրությունների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պատճենները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որոնք</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տրամադրվում</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մեկ</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օրացուցային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օրվա</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ընթացքում։</w:t>
      </w:r>
    </w:p>
    <w:p w14:paraId="68153DB6" w14:textId="77777777" w:rsidR="009B0DA1" w:rsidRPr="00364157" w:rsidRDefault="00A150A9"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9B0DA1" w:rsidRPr="00364157">
        <w:rPr>
          <w:rFonts w:ascii="GHEA Grapalat" w:hAnsi="GHEA Grapalat" w:cs="Sylfaen"/>
          <w:sz w:val="20"/>
          <w:lang w:val="af-ZA"/>
        </w:rPr>
        <w:t>.</w:t>
      </w:r>
      <w:r w:rsidR="00161FE4" w:rsidRPr="00364157">
        <w:rPr>
          <w:rFonts w:ascii="GHEA Grapalat" w:hAnsi="GHEA Grapalat" w:cs="Sylfaen"/>
          <w:sz w:val="20"/>
          <w:lang w:val="af-ZA"/>
        </w:rPr>
        <w:t>1</w:t>
      </w:r>
      <w:r w:rsidR="00B56A92" w:rsidRPr="00364157">
        <w:rPr>
          <w:rFonts w:ascii="GHEA Grapalat" w:hAnsi="GHEA Grapalat" w:cs="Sylfaen"/>
          <w:sz w:val="20"/>
          <w:lang w:val="af-ZA"/>
        </w:rPr>
        <w:t xml:space="preserve">8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և</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կամ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պատվիրատուի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ծանուցումներն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ուղարկվում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են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համակարգի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միջոցով</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իսկ</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մասնակցի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իր</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հայտում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սույն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հրավերում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քարտ</w:t>
      </w:r>
      <w:r w:rsidR="00C806B2" w:rsidRPr="00364157">
        <w:rPr>
          <w:rFonts w:ascii="GHEA Grapalat" w:hAnsi="GHEA Grapalat" w:cs="Sylfaen"/>
          <w:sz w:val="20"/>
          <w:lang w:val="ru-RU"/>
        </w:rPr>
        <w:t>ո</w:t>
      </w:r>
      <w:r w:rsidR="00143E8C" w:rsidRPr="00364157">
        <w:rPr>
          <w:rFonts w:ascii="GHEA Grapalat" w:hAnsi="GHEA Grapalat" w:cs="Sylfaen"/>
          <w:sz w:val="20"/>
          <w:lang w:val="ru-RU"/>
        </w:rPr>
        <w:t>ւղարի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փոստին</w:t>
      </w:r>
      <w:r w:rsidR="00143E8C" w:rsidRPr="00364157">
        <w:rPr>
          <w:rFonts w:ascii="GHEA Grapalat" w:hAnsi="GHEA Grapalat" w:cs="Sylfaen"/>
          <w:sz w:val="20"/>
          <w:lang w:val="af-ZA"/>
        </w:rPr>
        <w:t xml:space="preserve"> </w:t>
      </w:r>
      <w:r w:rsidR="009B0DA1" w:rsidRPr="00364157">
        <w:rPr>
          <w:rFonts w:ascii="GHEA Grapalat" w:hAnsi="GHEA Grapalat"/>
          <w:sz w:val="20"/>
          <w:szCs w:val="20"/>
          <w:lang w:val="af-ZA" w:eastAsia="x-none"/>
        </w:rPr>
        <w:t>ուղարկվելու միջոցով:</w:t>
      </w:r>
      <w:r w:rsidR="009B0DA1" w:rsidRPr="00364157">
        <w:rPr>
          <w:rFonts w:ascii="GHEA Grapalat" w:hAnsi="GHEA Grapalat" w:cs="Sylfaen"/>
          <w:sz w:val="20"/>
          <w:lang w:val="af-ZA"/>
        </w:rPr>
        <w:t xml:space="preserve"> </w:t>
      </w:r>
    </w:p>
    <w:p w14:paraId="11ED6488" w14:textId="058EA3F7" w:rsidR="00265D18" w:rsidRPr="00364157" w:rsidRDefault="00265D18"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64157">
        <w:rPr>
          <w:rFonts w:ascii="GHEA Grapalat" w:hAnsi="GHEA Grapalat"/>
          <w:sz w:val="20"/>
          <w:szCs w:val="20"/>
          <w:lang w:val="af-ZA" w:eastAsia="x-none"/>
        </w:rPr>
        <w:t xml:space="preserve">մասնակիցը </w:t>
      </w:r>
      <w:r w:rsidRPr="0036415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64157">
        <w:rPr>
          <w:rFonts w:ascii="GHEA Grapalat" w:hAnsi="GHEA Grapalat"/>
          <w:sz w:val="20"/>
          <w:szCs w:val="20"/>
          <w:lang w:val="af-ZA" w:eastAsia="x-none"/>
        </w:rPr>
        <w:t xml:space="preserve">որի </w:t>
      </w:r>
      <w:r w:rsidR="0099433D" w:rsidRPr="00364157">
        <w:rPr>
          <w:rFonts w:ascii="GHEA Grapalat" w:hAnsi="GHEA Grapalat"/>
          <w:sz w:val="20"/>
          <w:szCs w:val="20"/>
          <w:lang w:val="af-ZA" w:eastAsia="x-none"/>
        </w:rPr>
        <w:t>հավաստագիր</w:t>
      </w:r>
      <w:r w:rsidR="00F74984" w:rsidRPr="00364157">
        <w:rPr>
          <w:rFonts w:ascii="GHEA Grapalat" w:hAnsi="GHEA Grapalat"/>
          <w:sz w:val="20"/>
          <w:szCs w:val="20"/>
          <w:lang w:val="af-ZA" w:eastAsia="x-none"/>
        </w:rPr>
        <w:t>ը պետք է</w:t>
      </w:r>
      <w:r w:rsidRPr="00364157">
        <w:rPr>
          <w:rFonts w:ascii="GHEA Grapalat" w:hAnsi="GHEA Grapalat"/>
          <w:sz w:val="20"/>
          <w:szCs w:val="20"/>
          <w:lang w:val="af-ZA" w:eastAsia="x-none"/>
        </w:rPr>
        <w:t xml:space="preserve"> զետեղված</w:t>
      </w:r>
      <w:r w:rsidR="00F74984" w:rsidRPr="00364157">
        <w:rPr>
          <w:rFonts w:ascii="GHEA Grapalat" w:hAnsi="GHEA Grapalat"/>
          <w:sz w:val="20"/>
          <w:szCs w:val="20"/>
          <w:lang w:val="af-ZA" w:eastAsia="x-none"/>
        </w:rPr>
        <w:t xml:space="preserve"> լինի</w:t>
      </w:r>
      <w:r w:rsidRPr="0036415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64157" w:rsidRDefault="00E02F60"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հայտում</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ներառվող</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իրենց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կողմից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հաստատվող</w:t>
      </w:r>
      <w:r w:rsidR="00265D18" w:rsidRPr="00364157">
        <w:rPr>
          <w:rFonts w:ascii="GHEA Grapalat" w:hAnsi="GHEA Grapalat" w:cs="Sylfaen"/>
          <w:szCs w:val="24"/>
        </w:rPr>
        <w:t xml:space="preserve"> </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5502EE00" w14:textId="77777777" w:rsidR="003E7941" w:rsidRPr="00364157" w:rsidRDefault="003E7941" w:rsidP="003E7941">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64157" w:rsidRDefault="00A150A9"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009E35C5" w:rsidRPr="00364157">
        <w:rPr>
          <w:rFonts w:ascii="GHEA Grapalat" w:hAnsi="GHEA Grapalat"/>
          <w:sz w:val="20"/>
          <w:szCs w:val="20"/>
          <w:lang w:val="af-ZA" w:eastAsia="x-none"/>
        </w:rPr>
        <w:t>.</w:t>
      </w:r>
      <w:r w:rsidR="004134BB" w:rsidRPr="00364157">
        <w:rPr>
          <w:rFonts w:ascii="GHEA Grapalat" w:hAnsi="GHEA Grapalat"/>
          <w:sz w:val="20"/>
          <w:szCs w:val="20"/>
          <w:lang w:val="hy-AM" w:eastAsia="x-none"/>
        </w:rPr>
        <w:t>2</w:t>
      </w:r>
      <w:r w:rsidR="00B56A92" w:rsidRPr="00364157">
        <w:rPr>
          <w:rFonts w:ascii="GHEA Grapalat" w:hAnsi="GHEA Grapalat"/>
          <w:sz w:val="20"/>
          <w:szCs w:val="20"/>
          <w:lang w:val="hy-AM" w:eastAsia="x-none"/>
        </w:rPr>
        <w:t>0</w:t>
      </w:r>
      <w:r w:rsidR="003F288F" w:rsidRPr="00364157">
        <w:rPr>
          <w:rFonts w:ascii="GHEA Grapalat" w:hAnsi="GHEA Grapalat"/>
          <w:sz w:val="20"/>
          <w:szCs w:val="20"/>
          <w:lang w:val="af-ZA" w:eastAsia="x-none"/>
        </w:rPr>
        <w:t xml:space="preserve"> </w:t>
      </w:r>
      <w:r w:rsidR="00583092" w:rsidRPr="0036415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4157">
        <w:rPr>
          <w:rFonts w:ascii="GHEA Grapalat" w:hAnsi="GHEA Grapalat"/>
          <w:sz w:val="20"/>
          <w:szCs w:val="20"/>
          <w:lang w:val="af-ZA" w:eastAsia="x-none"/>
        </w:rPr>
        <w:t xml:space="preserve">ի որոշմամբ </w:t>
      </w:r>
      <w:r w:rsidR="00583092" w:rsidRPr="00364157">
        <w:rPr>
          <w:rFonts w:ascii="GHEA Grapalat" w:hAnsi="GHEA Grapalat"/>
          <w:sz w:val="20"/>
          <w:szCs w:val="20"/>
          <w:lang w:val="af-ZA" w:eastAsia="x-none"/>
        </w:rPr>
        <w:t>ընտրված մասնակ</w:t>
      </w:r>
      <w:r w:rsidR="002E0966" w:rsidRPr="00364157">
        <w:rPr>
          <w:rFonts w:ascii="GHEA Grapalat" w:hAnsi="GHEA Grapalat"/>
          <w:sz w:val="20"/>
          <w:szCs w:val="20"/>
          <w:lang w:val="af-ZA" w:eastAsia="x-none"/>
        </w:rPr>
        <w:t xml:space="preserve">ից է ճանաչվում հաջորդող տեղ զբաղեցրած մասնակիցը՝ </w:t>
      </w:r>
      <w:r w:rsidR="00583092" w:rsidRPr="00364157">
        <w:rPr>
          <w:rFonts w:ascii="GHEA Grapalat" w:hAnsi="GHEA Grapalat"/>
          <w:sz w:val="20"/>
          <w:szCs w:val="20"/>
          <w:lang w:val="af-ZA" w:eastAsia="x-none"/>
        </w:rPr>
        <w:t xml:space="preserve">սույն </w:t>
      </w:r>
      <w:r w:rsidR="00583092" w:rsidRPr="00364157">
        <w:rPr>
          <w:rFonts w:ascii="GHEA Grapalat" w:hAnsi="GHEA Grapalat"/>
          <w:sz w:val="20"/>
          <w:szCs w:val="20"/>
          <w:lang w:val="hy-AM" w:eastAsia="x-none"/>
        </w:rPr>
        <w:t>հրավեր</w:t>
      </w:r>
      <w:r w:rsidR="00537173" w:rsidRPr="00364157">
        <w:rPr>
          <w:rFonts w:ascii="GHEA Grapalat" w:hAnsi="GHEA Grapalat"/>
          <w:sz w:val="20"/>
          <w:szCs w:val="20"/>
          <w:lang w:val="hy-AM" w:eastAsia="x-none"/>
        </w:rPr>
        <w:t>ի 1-ին մասի 8.13-ից 8.</w:t>
      </w:r>
      <w:r w:rsidR="00B56A92" w:rsidRPr="00364157">
        <w:rPr>
          <w:rFonts w:ascii="GHEA Grapalat" w:hAnsi="GHEA Grapalat"/>
          <w:sz w:val="20"/>
          <w:szCs w:val="20"/>
          <w:lang w:val="hy-AM" w:eastAsia="x-none"/>
        </w:rPr>
        <w:t>1</w:t>
      </w:r>
      <w:r w:rsidR="0099433D" w:rsidRPr="00364157">
        <w:rPr>
          <w:rFonts w:ascii="GHEA Grapalat" w:hAnsi="GHEA Grapalat"/>
          <w:sz w:val="20"/>
          <w:szCs w:val="20"/>
          <w:lang w:val="af-ZA" w:eastAsia="x-none"/>
        </w:rPr>
        <w:t>8</w:t>
      </w:r>
      <w:r w:rsidR="00B56A92" w:rsidRPr="00364157">
        <w:rPr>
          <w:rFonts w:ascii="GHEA Grapalat" w:hAnsi="GHEA Grapalat"/>
          <w:sz w:val="20"/>
          <w:szCs w:val="20"/>
          <w:lang w:val="hy-AM" w:eastAsia="x-none"/>
        </w:rPr>
        <w:t>-</w:t>
      </w:r>
      <w:r w:rsidR="00537173" w:rsidRPr="00364157">
        <w:rPr>
          <w:rFonts w:ascii="GHEA Grapalat" w:hAnsi="GHEA Grapalat"/>
          <w:sz w:val="20"/>
          <w:szCs w:val="20"/>
          <w:lang w:val="hy-AM" w:eastAsia="x-none"/>
        </w:rPr>
        <w:t>րդ կետերով սահմանված ընթացակարգ</w:t>
      </w:r>
      <w:r w:rsidR="002E0966" w:rsidRPr="00364157">
        <w:rPr>
          <w:rFonts w:ascii="GHEA Grapalat" w:hAnsi="GHEA Grapalat"/>
          <w:sz w:val="20"/>
          <w:szCs w:val="20"/>
          <w:lang w:val="hy-AM" w:eastAsia="x-none"/>
        </w:rPr>
        <w:t>ի կիրառմամբ</w:t>
      </w:r>
      <w:r w:rsidR="00583092" w:rsidRPr="00364157">
        <w:rPr>
          <w:rFonts w:ascii="GHEA Grapalat" w:hAnsi="GHEA Grapalat"/>
          <w:sz w:val="20"/>
          <w:szCs w:val="20"/>
          <w:lang w:val="af-ZA" w:eastAsia="x-none"/>
        </w:rPr>
        <w:t>:</w:t>
      </w:r>
    </w:p>
    <w:p w14:paraId="16229978"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2E0966" w:rsidRPr="00364157">
        <w:rPr>
          <w:rFonts w:ascii="GHEA Grapalat" w:hAnsi="GHEA Grapalat" w:cs="Sylfaen"/>
          <w:szCs w:val="24"/>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ru-RU"/>
        </w:rPr>
        <w:t>Մասնակից</w:t>
      </w:r>
      <w:r w:rsidR="00196487" w:rsidRPr="00364157">
        <w:rPr>
          <w:rFonts w:ascii="GHEA Grapalat" w:hAnsi="GHEA Grapalat" w:cs="Sylfaen"/>
          <w:szCs w:val="24"/>
          <w:lang w:val="en-US"/>
        </w:rPr>
        <w:t>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պահանջների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հիմնավորման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նպատակով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ներկայացնել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լրացուցիչ</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այլ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փաստաթղթեր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տեղեկություններ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նյութեր։</w:t>
      </w:r>
    </w:p>
    <w:p w14:paraId="486650E2" w14:textId="77777777" w:rsidR="00583092" w:rsidRPr="00364157" w:rsidRDefault="00662165"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00583092" w:rsidRPr="00364157">
        <w:rPr>
          <w:rFonts w:ascii="GHEA Grapalat" w:hAnsi="GHEA Grapalat" w:cs="Sylfaen"/>
          <w:szCs w:val="24"/>
          <w:lang w:val="ru-RU"/>
        </w:rPr>
        <w:t>անձնաժողովը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ստուգել</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օգտագործելով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պաշտոնական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աղբյուրներից</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դրա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իրավասու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ուղարկվելու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դեպքում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պետական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lastRenderedPageBreak/>
        <w:t>ինքնակառավարման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երկու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աշխատանքային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ընթացքում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տրամադրում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Եթե</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արդյունքում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որակվում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իրականությանը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չհամապա</w:t>
      </w:r>
      <w:r w:rsidR="00583092" w:rsidRPr="00364157">
        <w:rPr>
          <w:rFonts w:ascii="GHEA Grapalat" w:hAnsi="GHEA Grapalat" w:cs="Sylfaen"/>
          <w:szCs w:val="24"/>
        </w:rPr>
        <w:softHyphen/>
      </w:r>
      <w:r w:rsidR="00583092" w:rsidRPr="00364157">
        <w:rPr>
          <w:rFonts w:ascii="GHEA Grapalat" w:hAnsi="GHEA Grapalat" w:cs="Sylfaen"/>
          <w:szCs w:val="24"/>
          <w:lang w:val="ru-RU"/>
        </w:rPr>
        <w:t>տասխանող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ապա</w:t>
      </w:r>
      <w:r w:rsidR="00583092" w:rsidRPr="00364157">
        <w:rPr>
          <w:rFonts w:ascii="GHEA Grapalat" w:hAnsi="GHEA Grapalat" w:cs="Sylfaen"/>
          <w:szCs w:val="24"/>
        </w:rPr>
        <w:t xml:space="preserve"> տվյալ </w:t>
      </w:r>
      <w:r w:rsidR="004B383E" w:rsidRPr="00364157">
        <w:rPr>
          <w:rFonts w:ascii="GHEA Grapalat" w:hAnsi="GHEA Grapalat" w:cs="Sylfaen"/>
          <w:szCs w:val="24"/>
        </w:rPr>
        <w:t>մ</w:t>
      </w:r>
      <w:r w:rsidR="00583092" w:rsidRPr="00364157">
        <w:rPr>
          <w:rFonts w:ascii="GHEA Grapalat" w:hAnsi="GHEA Grapalat" w:cs="Sylfaen"/>
          <w:szCs w:val="24"/>
        </w:rPr>
        <w:t>ասնակցի հայտը մերժվում է</w:t>
      </w:r>
      <w:r w:rsidR="00196487" w:rsidRPr="00364157">
        <w:rPr>
          <w:rFonts w:ascii="GHEA Grapalat" w:hAnsi="GHEA Grapalat" w:cs="Sylfaen"/>
          <w:szCs w:val="24"/>
        </w:rPr>
        <w:t>:</w:t>
      </w:r>
    </w:p>
    <w:p w14:paraId="1839C219"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rPr>
        <w:t>2</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Սույն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հրավերի</w:t>
      </w:r>
      <w:r w:rsidR="005D3674" w:rsidRPr="00364157">
        <w:rPr>
          <w:rFonts w:ascii="GHEA Grapalat" w:hAnsi="GHEA Grapalat" w:cs="Sylfaen"/>
          <w:szCs w:val="24"/>
        </w:rPr>
        <w:t xml:space="preserve"> 1-</w:t>
      </w:r>
      <w:r w:rsidR="005D3674" w:rsidRPr="00364157">
        <w:rPr>
          <w:rFonts w:ascii="GHEA Grapalat" w:hAnsi="GHEA Grapalat" w:cs="Sylfaen"/>
          <w:szCs w:val="24"/>
          <w:lang w:val="hy-AM"/>
        </w:rPr>
        <w:t>ին</w:t>
      </w:r>
      <w:r w:rsidR="005D3674" w:rsidRPr="00364157">
        <w:rPr>
          <w:rFonts w:ascii="GHEA Grapalat" w:hAnsi="GHEA Grapalat" w:cs="Sylfaen"/>
          <w:szCs w:val="24"/>
        </w:rPr>
        <w:t xml:space="preserve"> </w:t>
      </w:r>
      <w:r w:rsidR="005D3674" w:rsidRPr="00364157">
        <w:rPr>
          <w:rFonts w:ascii="GHEA Grapalat" w:hAnsi="GHEA Grapalat" w:cs="Sylfaen"/>
          <w:szCs w:val="24"/>
          <w:lang w:val="hy-AM"/>
        </w:rPr>
        <w:t>մասի</w:t>
      </w:r>
      <w:r w:rsidR="00583092" w:rsidRPr="00364157">
        <w:rPr>
          <w:rFonts w:ascii="GHEA Grapalat" w:hAnsi="GHEA Grapalat" w:cs="Sylfaen"/>
          <w:szCs w:val="24"/>
        </w:rPr>
        <w:t xml:space="preserve"> </w:t>
      </w:r>
      <w:r w:rsidR="004B383E" w:rsidRPr="00364157">
        <w:rPr>
          <w:rFonts w:ascii="GHEA Grapalat" w:hAnsi="GHEA Grapalat" w:cs="Sylfaen"/>
          <w:szCs w:val="24"/>
        </w:rPr>
        <w:t>8</w:t>
      </w:r>
      <w:r w:rsidR="009C3B73" w:rsidRPr="00364157">
        <w:rPr>
          <w:rFonts w:ascii="GHEA Grapalat" w:hAnsi="GHEA Grapalat" w:cs="Sylfaen"/>
          <w:szCs w:val="24"/>
        </w:rPr>
        <w:t>.</w:t>
      </w:r>
      <w:r w:rsidR="00D61B60" w:rsidRPr="00364157">
        <w:rPr>
          <w:rFonts w:ascii="GHEA Grapalat" w:hAnsi="GHEA Grapalat" w:cs="Sylfaen"/>
          <w:szCs w:val="24"/>
          <w:lang w:val="hy-AM"/>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կետի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կիրառման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նպատակով</w:t>
      </w:r>
      <w:r w:rsidR="00583092" w:rsidRPr="00364157">
        <w:rPr>
          <w:rFonts w:ascii="GHEA Grapalat" w:hAnsi="GHEA Grapalat" w:cs="Sylfaen"/>
          <w:szCs w:val="24"/>
        </w:rPr>
        <w:t xml:space="preserve"> </w:t>
      </w:r>
      <w:r w:rsidR="00F96621" w:rsidRPr="00364157">
        <w:rPr>
          <w:rFonts w:ascii="GHEA Grapalat" w:hAnsi="GHEA Grapalat" w:cs="Sylfaen"/>
          <w:szCs w:val="24"/>
        </w:rPr>
        <w:t xml:space="preserve">կարող է </w:t>
      </w:r>
      <w:r w:rsidR="00583092" w:rsidRPr="00364157">
        <w:rPr>
          <w:rFonts w:ascii="GHEA Grapalat" w:hAnsi="GHEA Grapalat" w:cs="Sylfaen"/>
          <w:szCs w:val="24"/>
          <w:lang w:val="hy-AM"/>
        </w:rPr>
        <w:t>հրավիրվ</w:t>
      </w:r>
      <w:r w:rsidR="00F96621" w:rsidRPr="00364157">
        <w:rPr>
          <w:rFonts w:ascii="GHEA Grapalat" w:hAnsi="GHEA Grapalat" w:cs="Sylfaen"/>
          <w:szCs w:val="24"/>
          <w:lang w:val="hy-AM"/>
        </w:rPr>
        <w:t xml:space="preserve">ել </w:t>
      </w:r>
      <w:r w:rsidR="00583092" w:rsidRPr="00364157">
        <w:rPr>
          <w:rFonts w:ascii="GHEA Grapalat" w:hAnsi="GHEA Grapalat" w:cs="Sylfaen"/>
          <w:szCs w:val="24"/>
          <w:lang w:val="hy-AM"/>
        </w:rPr>
        <w:t>հանձնաժողովի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արտահերթ</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նիստ։</w:t>
      </w:r>
    </w:p>
    <w:p w14:paraId="7AD8044F" w14:textId="77777777" w:rsidR="00196487" w:rsidRPr="00364157" w:rsidRDefault="00A150A9" w:rsidP="00EF366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00201DA0"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3 </w:t>
      </w:r>
      <w:r w:rsidR="00196487" w:rsidRPr="00364157">
        <w:rPr>
          <w:rFonts w:ascii="GHEA Grapalat" w:hAnsi="GHEA Grapalat" w:cs="Tahoma"/>
          <w:sz w:val="20"/>
          <w:lang w:val="hy-AM"/>
        </w:rPr>
        <w:t>Ընտրված</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մասնակցին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որոշելու</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նիստի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ավարտին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հաջորդող</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աշխատանքային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օրը</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հանձնաժողովի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քարտուղարը՝</w:t>
      </w:r>
    </w:p>
    <w:p w14:paraId="4C2A32A0" w14:textId="77777777" w:rsidR="00196487" w:rsidRPr="00364157" w:rsidRDefault="00196487" w:rsidP="00EF3662">
      <w:pPr>
        <w:pStyle w:val="norm"/>
        <w:spacing w:line="240" w:lineRule="auto"/>
        <w:ind w:firstLine="706"/>
        <w:rPr>
          <w:rFonts w:ascii="GHEA Grapalat" w:hAnsi="GHEA Grapalat"/>
          <w:sz w:val="20"/>
          <w:lang w:val="hy-AM"/>
        </w:rPr>
      </w:pPr>
      <w:r w:rsidRPr="00364157">
        <w:rPr>
          <w:rFonts w:ascii="GHEA Grapalat" w:hAnsi="GHEA Grapalat"/>
          <w:sz w:val="20"/>
          <w:lang w:val="hy-AM"/>
        </w:rPr>
        <w:tab/>
        <w:t xml:space="preserve">1) </w:t>
      </w:r>
      <w:r w:rsidR="006B5588" w:rsidRPr="00364157">
        <w:rPr>
          <w:rFonts w:ascii="GHEA Grapalat" w:hAnsi="GHEA Grapalat"/>
          <w:sz w:val="20"/>
          <w:lang w:val="hy-AM"/>
        </w:rPr>
        <w:t>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09E4FB92" w14:textId="77777777" w:rsidR="00196487" w:rsidRPr="00364157" w:rsidRDefault="00196487" w:rsidP="00EF366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 xml:space="preserve">2) </w:t>
      </w:r>
      <w:r w:rsidR="006B5588" w:rsidRPr="00364157">
        <w:rPr>
          <w:rFonts w:ascii="GHEA Grapalat" w:hAnsi="GHEA Grapalat"/>
          <w:sz w:val="20"/>
          <w:lang w:val="hy-AM"/>
        </w:rPr>
        <w:t>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3093C28B" w14:textId="77777777" w:rsidR="00E45ACA" w:rsidRPr="00364157" w:rsidRDefault="00A150A9" w:rsidP="00EF366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8</w:t>
      </w:r>
      <w:r w:rsidR="00201DA0" w:rsidRPr="00364157">
        <w:rPr>
          <w:rFonts w:ascii="GHEA Grapalat" w:hAnsi="GHEA Grapalat"/>
          <w:spacing w:val="-6"/>
          <w:sz w:val="20"/>
          <w:lang w:val="hy-AM"/>
        </w:rPr>
        <w:t>.</w:t>
      </w:r>
      <w:r w:rsidR="00F96621" w:rsidRPr="00364157">
        <w:rPr>
          <w:rFonts w:ascii="GHEA Grapalat" w:hAnsi="GHEA Grapalat"/>
          <w:spacing w:val="-6"/>
          <w:sz w:val="20"/>
          <w:lang w:val="hy-AM"/>
        </w:rPr>
        <w:t>2</w:t>
      </w:r>
      <w:r w:rsidR="00B56A92" w:rsidRPr="00364157">
        <w:rPr>
          <w:rFonts w:ascii="GHEA Grapalat" w:hAnsi="GHEA Grapalat"/>
          <w:spacing w:val="-6"/>
          <w:sz w:val="20"/>
          <w:lang w:val="hy-AM"/>
        </w:rPr>
        <w:t xml:space="preserve">4 </w:t>
      </w:r>
      <w:r w:rsidR="00E45ACA" w:rsidRPr="00364157">
        <w:rPr>
          <w:rFonts w:ascii="GHEA Grapalat" w:hAnsi="GHEA Grapalat" w:cs="Tahoma"/>
          <w:sz w:val="20"/>
          <w:lang w:val="hy-AM"/>
        </w:rPr>
        <w:t xml:space="preserve">Մինչև պայմանագիր կնքելը </w:t>
      </w:r>
      <w:r w:rsidR="004B383E" w:rsidRPr="00364157">
        <w:rPr>
          <w:rFonts w:ascii="GHEA Grapalat" w:hAnsi="GHEA Grapalat" w:cs="Tahoma"/>
          <w:sz w:val="20"/>
          <w:lang w:val="hy-AM"/>
        </w:rPr>
        <w:t>պ</w:t>
      </w:r>
      <w:r w:rsidR="00E45ACA" w:rsidRPr="0036415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4157">
        <w:rPr>
          <w:rFonts w:ascii="GHEA Grapalat" w:hAnsi="GHEA Grapalat" w:cs="Sylfaen"/>
          <w:lang w:val="hy-AM"/>
        </w:rPr>
        <w:t xml:space="preserve"> </w:t>
      </w:r>
      <w:r w:rsidR="00E45ACA"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lang w:val="hy-AM"/>
        </w:rPr>
        <w:t>5</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Անգործության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ժամկետը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որոշման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հայտարարության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հրապարակման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և</w:t>
      </w:r>
      <w:r w:rsidR="00583092" w:rsidRPr="00364157">
        <w:rPr>
          <w:rFonts w:ascii="GHEA Grapalat" w:hAnsi="GHEA Grapalat" w:cs="Sylfaen"/>
          <w:szCs w:val="24"/>
        </w:rPr>
        <w:t xml:space="preserve"> </w:t>
      </w:r>
      <w:r w:rsidR="004B383E" w:rsidRPr="00364157">
        <w:rPr>
          <w:rFonts w:ascii="GHEA Grapalat" w:hAnsi="GHEA Grapalat" w:cs="Sylfaen"/>
          <w:szCs w:val="24"/>
        </w:rPr>
        <w:t>պ</w:t>
      </w:r>
      <w:r w:rsidR="00583092" w:rsidRPr="00364157">
        <w:rPr>
          <w:rFonts w:ascii="GHEA Grapalat" w:hAnsi="GHEA Grapalat" w:cs="Sylfaen"/>
          <w:szCs w:val="24"/>
          <w:lang w:val="hy-AM"/>
        </w:rPr>
        <w:t>ատվիրատուի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կողմից</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իրավասության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առաջացման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միջև</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ընկած</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ժամանակահատվածն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է։</w:t>
      </w:r>
    </w:p>
    <w:p w14:paraId="6B1A22EF" w14:textId="01FFD2C8" w:rsidR="004E2F96" w:rsidRPr="00364157" w:rsidRDefault="004E2F96" w:rsidP="004E2F96">
      <w:pPr>
        <w:pStyle w:val="BodyTextIndent2"/>
        <w:spacing w:line="240" w:lineRule="auto"/>
        <w:ind w:firstLine="567"/>
        <w:rPr>
          <w:rFonts w:ascii="GHEA Grapalat" w:hAnsi="GHEA Grapalat" w:cs="Sylfaen"/>
          <w:lang w:val="hy-AM"/>
        </w:rPr>
      </w:pP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 xml:space="preserve">դեպքում </w:t>
      </w:r>
      <w:r w:rsidR="004E31A9" w:rsidRPr="00364157">
        <w:rPr>
          <w:rFonts w:ascii="GHEA Grapalat" w:hAnsi="GHEA Grapalat" w:cs="Sylfaen"/>
          <w:lang w:val="es-ES"/>
        </w:rPr>
        <w:t>10</w:t>
      </w:r>
      <w:r w:rsidRPr="00364157">
        <w:rPr>
          <w:rFonts w:ascii="GHEA Grapalat" w:hAnsi="GHEA Grapalat" w:cs="Sylfaen"/>
          <w:lang w:val="es-ES"/>
        </w:rPr>
        <w:t xml:space="preserve">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64BB1A8A" w14:textId="77777777" w:rsidR="004E2F96" w:rsidRPr="00364157" w:rsidRDefault="004E2F96" w:rsidP="004E2F96">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78F619BD" w14:textId="77777777" w:rsidR="004E2F96" w:rsidRPr="00364157" w:rsidRDefault="004E2F96" w:rsidP="004E2F96">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64157" w:rsidRDefault="004E2F96" w:rsidP="004E2F96">
      <w:pPr>
        <w:pStyle w:val="BodyTextIndent2"/>
        <w:spacing w:line="240" w:lineRule="auto"/>
        <w:ind w:firstLine="567"/>
        <w:rPr>
          <w:rFonts w:ascii="GHEA Grapalat" w:hAnsi="GHEA Grapalat" w:cs="Sylfaen"/>
          <w:szCs w:val="24"/>
          <w:lang w:val="es-ES"/>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lastRenderedPageBreak/>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64157" w:rsidRDefault="00E05BFE" w:rsidP="00E05BFE">
      <w:pPr>
        <w:ind w:firstLine="567"/>
        <w:jc w:val="both"/>
        <w:rPr>
          <w:rFonts w:ascii="GHEA Grapalat" w:hAnsi="GHEA Grapalat" w:cs="Arial"/>
          <w:sz w:val="20"/>
          <w:lang w:val="hy-AM"/>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364157" w:rsidRDefault="00C40191" w:rsidP="00E05BFE">
      <w:pPr>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w:t>
      </w:r>
      <w:r w:rsidR="003D0C33" w:rsidRPr="00364157">
        <w:rPr>
          <w:rFonts w:ascii="GHEA Grapalat" w:hAnsi="GHEA Grapalat" w:cs="Sylfaen"/>
          <w:sz w:val="20"/>
          <w:lang w:val="af-ZA"/>
        </w:rPr>
        <w:lastRenderedPageBreak/>
        <w:t xml:space="preserve">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19 .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39E03FC0"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Բ Ա Ց   Մ Ր Ց ՈՒ Յ Թ 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483DDD"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757C5464"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 xml:space="preserve">1) </w:t>
      </w:r>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«Պիտանելիության չափորոշիչ».</w:t>
      </w:r>
    </w:p>
    <w:p w14:paraId="51FC478B" w14:textId="535AF2F4"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005709D4"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Pr="0036415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618C1C7B" w:rsidR="0073403A" w:rsidRPr="00364157" w:rsidRDefault="00AB7D45" w:rsidP="000A1630">
      <w:pPr>
        <w:pStyle w:val="NoSpacing"/>
        <w:jc w:val="both"/>
        <w:rPr>
          <w:rFonts w:ascii="GHEA Grapalat" w:eastAsiaTheme="minorHAnsi" w:hAnsi="GHEA Grapalat" w:cstheme="minorBidi"/>
          <w:color w:val="000000" w:themeColor="text1"/>
          <w:sz w:val="20"/>
          <w:szCs w:val="20"/>
          <w:lang w:val="hy-AM"/>
        </w:rPr>
      </w:pPr>
      <w:r w:rsidRPr="00364157">
        <w:rPr>
          <w:rFonts w:ascii="GHEA Grapalat" w:eastAsia="Calibri" w:hAnsi="GHEA Grapalat"/>
          <w:sz w:val="20"/>
          <w:szCs w:val="20"/>
          <w:lang w:val="es-ES"/>
        </w:rPr>
        <w:tab/>
      </w:r>
      <w:r w:rsidR="0001748E" w:rsidRPr="00364157">
        <w:rPr>
          <w:rFonts w:ascii="GHEA Grapalat" w:eastAsia="GHEA Grapalat" w:hAnsi="GHEA Grapalat" w:cs="GHEA Grapalat"/>
          <w:b/>
          <w:sz w:val="20"/>
          <w:shd w:val="clear" w:color="auto" w:fill="FFFFFF"/>
        </w:rPr>
        <w:t xml:space="preserve">Նմանատիպ </w:t>
      </w:r>
      <w:r w:rsidR="0001748E" w:rsidRPr="00364157">
        <w:rPr>
          <w:rFonts w:ascii="GHEA Grapalat" w:eastAsia="GHEA Grapalat" w:hAnsi="GHEA Grapalat" w:cs="GHEA Grapalat"/>
          <w:sz w:val="20"/>
          <w:shd w:val="clear" w:color="auto" w:fill="FFFFFF"/>
        </w:rPr>
        <w:t xml:space="preserve">է համարվում </w:t>
      </w:r>
      <w:r w:rsidR="0001748E" w:rsidRPr="00364157">
        <w:rPr>
          <w:rFonts w:ascii="GHEA Grapalat" w:eastAsia="GHEA Grapalat" w:hAnsi="GHEA Grapalat" w:cs="GHEA Grapalat"/>
          <w:b/>
          <w:sz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01748E" w:rsidRPr="00364157">
        <w:rPr>
          <w:rFonts w:ascii="GHEA Grapalat" w:eastAsia="GHEA Grapalat" w:hAnsi="GHEA Grapalat" w:cs="GHEA Grapalat"/>
          <w:sz w:val="20"/>
          <w:shd w:val="clear" w:color="auto" w:fill="FFFFFF"/>
        </w:rPr>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3417A17" w:rsidR="007700D8" w:rsidRPr="0036415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364157">
        <w:rPr>
          <w:rFonts w:ascii="GHEA Grapalat" w:eastAsia="Calibri" w:hAnsi="GHEA Grapalat"/>
          <w:b/>
          <w:sz w:val="20"/>
          <w:szCs w:val="20"/>
          <w:lang w:val="es-ES"/>
        </w:rPr>
        <w:tab/>
      </w:r>
      <w:r w:rsidR="00D70EA6" w:rsidRPr="00364157">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364157">
        <w:rPr>
          <w:rFonts w:ascii="GHEA Grapalat" w:eastAsia="Calibri" w:hAnsi="GHEA Grapalat"/>
          <w:sz w:val="20"/>
          <w:szCs w:val="20"/>
        </w:rPr>
        <w:t>որին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կցվում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են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ԲՈՒՀ</w:t>
      </w:r>
      <w:r w:rsidR="007700D8" w:rsidRPr="00364157">
        <w:rPr>
          <w:rFonts w:ascii="GHEA Grapalat" w:eastAsia="Calibri" w:hAnsi="GHEA Grapalat"/>
          <w:sz w:val="20"/>
          <w:szCs w:val="20"/>
          <w:lang w:val="es-ES"/>
        </w:rPr>
        <w:t>–</w:t>
      </w:r>
      <w:r w:rsidR="007700D8" w:rsidRPr="00364157">
        <w:rPr>
          <w:rFonts w:ascii="GHEA Grapalat" w:eastAsia="Calibri" w:hAnsi="GHEA Grapalat"/>
          <w:sz w:val="20"/>
          <w:szCs w:val="20"/>
        </w:rPr>
        <w:t>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շնորհված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համապատասխան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լիազորված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մարմինների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լիցենզիաները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արտոնագրերը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687170C2" w:rsidR="001E1656" w:rsidRPr="00364157" w:rsidRDefault="001E1656" w:rsidP="00AB281F">
      <w:pPr>
        <w:tabs>
          <w:tab w:val="left" w:pos="630"/>
        </w:tabs>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364157" w:rsidRDefault="00E05BFE" w:rsidP="00AB281F">
      <w:pPr>
        <w:pStyle w:val="norm"/>
        <w:spacing w:line="240" w:lineRule="auto"/>
        <w:ind w:firstLine="567"/>
        <w:rPr>
          <w:rFonts w:ascii="GHEA Grapalat" w:hAnsi="GHEA Grapalat" w:cs="Sylfaen"/>
          <w:b/>
          <w:sz w:val="20"/>
          <w:szCs w:val="24"/>
          <w:lang w:val="hy-AM" w:eastAsia="en-US"/>
        </w:rPr>
      </w:pPr>
      <w:r w:rsidRPr="00364157">
        <w:rPr>
          <w:rFonts w:ascii="GHEA Grapalat" w:hAnsi="GHEA Grapalat" w:cs="Sylfaen"/>
          <w:b/>
          <w:sz w:val="20"/>
          <w:lang w:val="af-ZA"/>
        </w:rPr>
        <w:t xml:space="preserve">2.6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պայմանագրի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պատճենը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և</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դրա</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կողմ</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հանդիսացող</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անձի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տվյալները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եթե</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պայմանագիրն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իրականացվելու</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է</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միջոցով</w:t>
      </w:r>
      <w:r w:rsidRPr="00364157">
        <w:rPr>
          <w:rFonts w:ascii="GHEA Grapalat" w:hAnsi="GHEA Grapalat" w:cs="Sylfaen"/>
          <w:b/>
          <w:sz w:val="20"/>
          <w:szCs w:val="24"/>
          <w:lang w:val="af-ZA" w:eastAsia="en-US"/>
        </w:rPr>
        <w:t>.</w:t>
      </w:r>
    </w:p>
    <w:p w14:paraId="22AE136F" w14:textId="18FAB140" w:rsidR="00E05BFE" w:rsidRPr="00364157" w:rsidRDefault="00E05BFE" w:rsidP="00AB281F">
      <w:pPr>
        <w:pStyle w:val="FootnoteText"/>
        <w:ind w:firstLine="567"/>
        <w:jc w:val="both"/>
        <w:rPr>
          <w:rFonts w:ascii="GHEA Grapalat" w:hAnsi="GHEA Grapalat" w:cs="Sylfaen"/>
          <w:b/>
          <w:szCs w:val="24"/>
          <w:lang w:val="hy-AM" w:eastAsia="en-US"/>
        </w:rPr>
      </w:pPr>
      <w:r w:rsidRPr="0036415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6415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r w:rsidR="00902C7B" w:rsidRPr="00364157">
        <w:rPr>
          <w:rFonts w:ascii="GHEA Grapalat" w:hAnsi="GHEA Grapalat"/>
          <w:b/>
          <w:sz w:val="20"/>
          <w:szCs w:val="20"/>
          <w:lang w:val="es-ES"/>
        </w:rPr>
        <w:t xml:space="preserve">   </w:t>
      </w:r>
      <w:r w:rsidR="00FF3F8F" w:rsidRPr="00364157">
        <w:rPr>
          <w:rFonts w:ascii="GHEA Grapalat" w:hAnsi="GHEA Grapalat"/>
          <w:b/>
          <w:sz w:val="20"/>
          <w:szCs w:val="20"/>
          <w:lang w:val="es-ES"/>
        </w:rPr>
        <w:t>«</w:t>
      </w:r>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58B03D45"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ՀՀՔԿ-ԲՄԽԾՁԲ-25/3</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28EDCAE2"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7A7D42" w:rsidRPr="00364157">
        <w:rPr>
          <w:rFonts w:ascii="GHEA Grapalat" w:hAnsi="GHEA Grapalat" w:cs="Sylfaen"/>
          <w:sz w:val="20"/>
          <w:szCs w:val="20"/>
          <w:lang w:val="es-ES"/>
        </w:rPr>
        <w:t>ՀՀՔԿ-ԲՄԽԾՁԲ-25/3</w:t>
      </w:r>
      <w:r w:rsidRPr="00364157">
        <w:rPr>
          <w:rFonts w:ascii="GHEA Grapalat" w:hAnsi="GHEA Grapalat" w:cs="Sylfaen"/>
          <w:sz w:val="20"/>
          <w:szCs w:val="20"/>
          <w:lang w:val="es-ES"/>
        </w:rPr>
        <w:t xml:space="preserve"> ծածկագրով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4D6EAF29"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ՀՀՔԿ-ԲՄԽԾՁԲ-25/3</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7777777"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sidDel="00650682">
        <w:rPr>
          <w:rFonts w:ascii="GHEA Grapalat" w:hAnsi="GHEA Grapalat" w:cs="Arial"/>
          <w:sz w:val="20"/>
          <w:szCs w:val="20"/>
          <w:lang w:val="es-ES"/>
        </w:rPr>
        <w:t xml:space="preserve"> </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54DE01FD"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ՀՀՔԿ-ԲՄԽԾՁԲ-25/3</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ներկայացնում </w:t>
      </w:r>
      <w:r w:rsidRPr="00364157">
        <w:rPr>
          <w:rFonts w:ascii="GHEA Grapalat" w:hAnsi="GHEA Grapalat" w:cs="Arial"/>
          <w:sz w:val="20"/>
          <w:szCs w:val="20"/>
          <w:lang w:val="hy-AM"/>
        </w:rPr>
        <w:t xml:space="preserve"> է</w:t>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77777777" w:rsidR="00CF2A33" w:rsidRPr="00364157"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1.1</w:t>
      </w:r>
    </w:p>
    <w:p w14:paraId="7DAB53A1" w14:textId="375FCF11"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b/>
          <w:lang w:val="es-ES"/>
        </w:rPr>
        <w:t>ՀՀՔԿ-ԲՄԽԾՁԲ-25/3</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715419"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71541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36415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6415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36415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36415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364157" w:rsidRDefault="00CF2A33" w:rsidP="00CF2A33">
      <w:pPr>
        <w:pStyle w:val="BodyTextIndent3"/>
        <w:spacing w:line="240" w:lineRule="auto"/>
        <w:ind w:firstLine="0"/>
        <w:rPr>
          <w:rFonts w:ascii="GHEA Grapalat" w:hAnsi="GHEA Grapalat" w:cs="Sylfaen"/>
          <w:sz w:val="16"/>
          <w:szCs w:val="16"/>
          <w:lang w:val="hy-AM" w:eastAsia="ru-RU"/>
        </w:rPr>
      </w:pPr>
      <w:r w:rsidRPr="00364157">
        <w:rPr>
          <w:rFonts w:ascii="GHEA Grapalat" w:hAnsi="GHEA Grapalat" w:cs="Sylfaen"/>
          <w:sz w:val="16"/>
          <w:szCs w:val="16"/>
          <w:lang w:val="hy-AM" w:eastAsia="ru-RU"/>
        </w:rPr>
        <w:t xml:space="preserve">** </w:t>
      </w:r>
      <w:r w:rsidR="0001748E" w:rsidRPr="00364157">
        <w:rPr>
          <w:rFonts w:ascii="GHEA Grapalat" w:hAnsi="GHEA Grapalat" w:cs="Sylfaen"/>
          <w:sz w:val="16"/>
          <w:szCs w:val="16"/>
          <w:lang w:eastAsia="ru-RU"/>
        </w:rPr>
        <w:t xml:space="preserve">N </w:t>
      </w:r>
      <w:r w:rsidRPr="00364157">
        <w:rPr>
          <w:rFonts w:ascii="GHEA Grapalat" w:hAnsi="GHEA Grapalat" w:cs="Sylfaen"/>
          <w:sz w:val="16"/>
          <w:szCs w:val="16"/>
          <w:lang w:val="hy-AM" w:eastAsia="ru-RU"/>
        </w:rPr>
        <w:t>1.1</w:t>
      </w:r>
      <w:r w:rsidRPr="0036415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5DA29979"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ՀՀՔԿ-ԲՄԽԾՁԲ-25/3</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364157" w:rsidRDefault="00F741A1" w:rsidP="00F741A1">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57ACF6E1" w14:textId="6FD9CFD7"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364157" w:rsidRDefault="00F741A1" w:rsidP="00F741A1">
            <w:pPr>
              <w:ind w:left="111" w:right="162" w:hanging="45"/>
              <w:rPr>
                <w:rFonts w:ascii="GHEA Grapalat" w:hAnsi="GHEA Grapalat"/>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364157" w:rsidRDefault="00F741A1" w:rsidP="00F741A1">
            <w:pPr>
              <w:ind w:left="111" w:right="162" w:hanging="45"/>
              <w:rPr>
                <w:rFonts w:ascii="GHEA Grapalat" w:hAnsi="GHEA Grapalat"/>
              </w:rPr>
            </w:pPr>
            <w:r w:rsidRPr="00364157">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77777777" w:rsidR="00EC1C25" w:rsidRPr="00364157"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Sylfaen"/>
          <w:color w:val="000000"/>
          <w:sz w:val="20"/>
          <w:szCs w:val="20"/>
        </w:rPr>
        <w:t>ո</w:t>
      </w:r>
      <w:r w:rsidRPr="00364157">
        <w:rPr>
          <w:rFonts w:ascii="GHEA Grapalat" w:hAnsi="GHEA Grapalat"/>
          <w:color w:val="000000"/>
          <w:sz w:val="20"/>
          <w:szCs w:val="20"/>
        </w:rPr>
        <w:t>րակավորումը</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հավաստող</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փաստաթղթերի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ԲՈՒՀ</w:t>
      </w:r>
      <w:r w:rsidRPr="00364157">
        <w:rPr>
          <w:rFonts w:ascii="GHEA Grapalat" w:hAnsi="GHEA Grapalat"/>
          <w:color w:val="000000"/>
          <w:sz w:val="20"/>
          <w:szCs w:val="20"/>
          <w:lang w:val="es-ES"/>
        </w:rPr>
        <w:t>–</w:t>
      </w:r>
      <w:r w:rsidRPr="00364157">
        <w:rPr>
          <w:rFonts w:ascii="GHEA Grapalat" w:hAnsi="GHEA Grapalat"/>
          <w:color w:val="000000"/>
          <w:sz w:val="20"/>
          <w:szCs w:val="20"/>
        </w:rPr>
        <w:t>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շնորհված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դիպլոմ</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համապատասխան</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լիազորված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մարմինների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հավաստագրեր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լիցենզիաներ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արտոնագրեր</w:t>
      </w:r>
      <w:r w:rsidRPr="00364157">
        <w:rPr>
          <w:rFonts w:ascii="GHEA Grapalat" w:hAnsi="GHEA Grapalat"/>
          <w:color w:val="000000"/>
          <w:sz w:val="20"/>
          <w:szCs w:val="20"/>
          <w:lang w:val="es-ES"/>
        </w:rPr>
        <w:t xml:space="preserve">) </w:t>
      </w:r>
      <w:r w:rsidRPr="00364157">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7777777" w:rsidR="008443D9" w:rsidRPr="00364157" w:rsidRDefault="008443D9" w:rsidP="008443D9">
      <w:pPr>
        <w:ind w:left="284" w:right="288"/>
        <w:rPr>
          <w:rFonts w:ascii="GHEA Grapalat" w:hAnsi="GHEA Grapalat"/>
          <w:sz w:val="20"/>
          <w:szCs w:val="20"/>
        </w:rPr>
      </w:pPr>
      <w:r w:rsidRPr="00364157">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(աշխատակցի անուն ազգանուն)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պաշտոն,անուն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2</w:t>
      </w:r>
    </w:p>
    <w:p w14:paraId="468B3431" w14:textId="4592B0AD"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cs="Sylfaen"/>
          <w:b/>
          <w:color w:val="000000"/>
          <w:lang w:val="hy-AM"/>
        </w:rPr>
        <w:t>ՀՀՔԿ-ԲՄԽԾՁԲ-25/3</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7818F473"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7A7D42" w:rsidRPr="00364157">
        <w:rPr>
          <w:rFonts w:ascii="GHEA Grapalat" w:hAnsi="GHEA Grapalat" w:cs="Arial"/>
          <w:sz w:val="20"/>
          <w:szCs w:val="20"/>
          <w:lang w:val="es-ES"/>
        </w:rPr>
        <w:t>ՀՀՔԿ-ԲՄԽԾՁԲ-25/3</w:t>
      </w:r>
      <w:r w:rsidRPr="00364157">
        <w:rPr>
          <w:rFonts w:ascii="GHEA Grapalat" w:hAnsi="GHEA Grapalat" w:cs="Arial"/>
          <w:sz w:val="20"/>
          <w:szCs w:val="20"/>
          <w:lang w:val="es-ES"/>
        </w:rPr>
        <w:t xml:space="preserve"> 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կնքվելիք պայմանագրի 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7"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7"/>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36415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36415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2020BD2E" w:rsidR="00D12B9B" w:rsidRPr="00364157" w:rsidRDefault="0001748E" w:rsidP="00F741A1">
            <w:pPr>
              <w:jc w:val="center"/>
              <w:rPr>
                <w:rFonts w:ascii="GHEA Grapalat" w:hAnsi="GHEA Grapalat"/>
                <w:b/>
                <w:bCs/>
                <w:sz w:val="18"/>
                <w:lang w:val="es-ES"/>
              </w:rPr>
            </w:pPr>
            <w:r w:rsidRPr="00364157">
              <w:rPr>
                <w:rFonts w:ascii="GHEA Grapalat" w:hAnsi="GHEA Grapalat"/>
                <w:b/>
                <w:bCs/>
                <w:sz w:val="18"/>
                <w:lang w:val="es-ES"/>
              </w:rPr>
              <w:t>«</w:t>
            </w:r>
            <w:r w:rsidR="007A7D42" w:rsidRPr="00364157">
              <w:rPr>
                <w:rFonts w:ascii="GHEA Grapalat" w:hAnsi="GHEA Grapalat"/>
                <w:b/>
                <w:bCs/>
                <w:sz w:val="18"/>
                <w:lang w:val="es-ES"/>
              </w:rPr>
              <w:t xml:space="preserve">Երևանի թիվ 136 հիմնական դպրոց» ՊՈԱԿ-ի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3</w:t>
      </w:r>
    </w:p>
    <w:p w14:paraId="31496F43" w14:textId="326417B2" w:rsidR="00E77BAA" w:rsidRPr="00364157" w:rsidRDefault="007A7D42" w:rsidP="00E77BAA">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ՀՀՔԿ-ԲՄԽԾՁԲ-25/3</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64157" w:rsidRDefault="0001748E" w:rsidP="0001748E">
      <w:pPr>
        <w:pStyle w:val="BodyTextIndent3"/>
        <w:spacing w:line="240" w:lineRule="auto"/>
        <w:rPr>
          <w:rFonts w:ascii="GHEA Grapalat" w:hAnsi="GHEA Grapalat" w:cs="Sylfaen"/>
          <w:b/>
          <w:sz w:val="24"/>
          <w:szCs w:val="24"/>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2DAB167E"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364157">
        <w:rPr>
          <w:rStyle w:val="Strong"/>
          <w:rFonts w:ascii="GHEA Grapalat" w:hAnsi="GHEA Grapalat"/>
          <w:b w:val="0"/>
          <w:sz w:val="20"/>
          <w:szCs w:val="20"/>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Pr="00364157">
        <w:rPr>
          <w:rStyle w:val="Strong"/>
          <w:rFonts w:ascii="GHEA Grapalat" w:hAnsi="GHEA Grapalat"/>
          <w:b w:val="0"/>
          <w:sz w:val="20"/>
          <w:szCs w:val="20"/>
          <w:lang w:val="hy-AM"/>
        </w:rPr>
        <w:t>ՀՀՔԿ-ԲՄԽԾՁԲ-25/3 ծածկագրով կազմակերպված</w:t>
      </w:r>
      <w:r w:rsidRPr="00364157">
        <w:rPr>
          <w:rStyle w:val="Strong"/>
          <w:rFonts w:ascii="GHEA Grapalat" w:hAnsi="GHEA Grapalat"/>
          <w:b w:val="0"/>
          <w:sz w:val="20"/>
          <w:szCs w:val="20"/>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64157">
        <w:rPr>
          <w:rStyle w:val="Strong"/>
          <w:rFonts w:ascii="GHEA Grapalat" w:hAnsi="GHEA Grapalat"/>
          <w:b w:val="0"/>
          <w:sz w:val="20"/>
          <w:szCs w:val="20"/>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64157">
        <w:rPr>
          <w:rFonts w:ascii="GHEA Grapalat" w:hAnsi="GHEA Grapalat" w:cs="Sylfaen"/>
          <w:vertAlign w:val="superscript"/>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6793E6B6"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364157">
        <w:rPr>
          <w:rFonts w:ascii="GHEA Grapalat" w:hAnsi="GHEA Grapalat"/>
          <w:sz w:val="20"/>
          <w:szCs w:val="20"/>
          <w:lang w:val="hy-AM"/>
        </w:rPr>
        <w:t>5. Երաշխիքը գործում է թողարկման պահից և ուժի մեջ է բենեֆիցիարի կողմից</w:t>
      </w:r>
      <w:r w:rsidR="00EE1F23" w:rsidRPr="00364157">
        <w:rPr>
          <w:rStyle w:val="Strong"/>
          <w:rFonts w:ascii="GHEA Grapalat" w:hAnsi="GHEA Grapalat"/>
          <w:b w:val="0"/>
          <w:sz w:val="20"/>
          <w:szCs w:val="20"/>
          <w:lang w:val="hy-AM"/>
        </w:rPr>
        <w:t xml:space="preserve"> ՀՀՔԿ-ԲՄԽԾՁԲ-25/3</w:t>
      </w:r>
      <w:r w:rsidRPr="00364157">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364157">
        <w:rPr>
          <w:rFonts w:ascii="GHEA Grapalat" w:hAnsi="GHEA Grapalat"/>
          <w:sz w:val="20"/>
          <w:szCs w:val="20"/>
        </w:rPr>
        <w:t xml:space="preserve">120 (մեկ հարյուր քսան) </w:t>
      </w:r>
      <w:r w:rsidRPr="00364157">
        <w:rPr>
          <w:rFonts w:ascii="GHEA Grapalat" w:hAnsi="GHEA Grapalat"/>
          <w:sz w:val="20"/>
          <w:szCs w:val="20"/>
          <w:lang w:val="hy-AM"/>
        </w:rPr>
        <w:t>աշխատանքային օր:</w:t>
      </w:r>
      <w:r w:rsidR="00EE1F23" w:rsidRPr="00364157">
        <w:rPr>
          <w:rFonts w:ascii="GHEA Grapalat" w:hAnsi="GHEA Grapalat"/>
          <w:sz w:val="20"/>
          <w:szCs w:val="20"/>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364157">
        <w:rPr>
          <w:rFonts w:ascii="GHEA Grapalat" w:hAnsi="GHEA Grapalat"/>
          <w:sz w:val="20"/>
          <w:szCs w:val="20"/>
          <w:lang w:val="hy-AM"/>
        </w:rPr>
        <w:t xml:space="preserve">քարտուղարի՝                                    </w:t>
      </w:r>
      <w:hyperlink r:id="rId19" w:history="1">
        <w:r w:rsidR="00EE1F23" w:rsidRPr="00364157">
          <w:rPr>
            <w:rStyle w:val="Hyperlink"/>
            <w:rFonts w:ascii="GHEA Grapalat" w:hAnsi="GHEA Grapalat"/>
            <w:sz w:val="20"/>
            <w:szCs w:val="20"/>
            <w:lang w:val="hy-AM"/>
          </w:rPr>
          <w:t>tender4@minurban.am</w:t>
        </w:r>
      </w:hyperlink>
      <w:r w:rsidR="00EE1F23" w:rsidRPr="00364157">
        <w:rPr>
          <w:rFonts w:ascii="GHEA Grapalat" w:hAnsi="GHEA Grapalat"/>
          <w:color w:val="000000"/>
          <w:sz w:val="20"/>
          <w:szCs w:val="20"/>
          <w:u w:val="single"/>
        </w:rPr>
        <w:t xml:space="preserve"> </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էլեկտրոնային փոստի հասցեին։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64157">
        <w:rPr>
          <w:rFonts w:ascii="GHEA Grapalat" w:hAnsi="GHEA Grapalat"/>
          <w:b/>
          <w:sz w:val="20"/>
          <w:szCs w:val="20"/>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64157">
        <w:rPr>
          <w:rFonts w:ascii="GHEA Grapalat" w:hAnsi="GHEA Grapalat" w:cs="Sylfaen"/>
          <w:b/>
          <w:sz w:val="20"/>
          <w:lang w:val="hy-AM"/>
        </w:rPr>
        <w:t>հիմքերը և</w:t>
      </w:r>
      <w:r w:rsidRPr="00364157">
        <w:rPr>
          <w:rFonts w:ascii="GHEA Grapalat" w:hAnsi="GHEA Grapalat"/>
          <w:b/>
          <w:sz w:val="20"/>
          <w:szCs w:val="20"/>
          <w:lang w:val="hy-AM"/>
        </w:rPr>
        <w:t>´</w:t>
      </w:r>
      <w:r w:rsidRPr="00364157">
        <w:rPr>
          <w:rFonts w:ascii="GHEA Grapalat" w:hAnsi="GHEA Grapalat" w:cs="Sylfaen"/>
          <w:b/>
          <w:sz w:val="20"/>
          <w:lang w:val="hy-AM"/>
        </w:rPr>
        <w:t xml:space="preserve">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64157" w:rsidRDefault="0001748E" w:rsidP="0001748E"/>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64157">
        <w:rPr>
          <w:rFonts w:ascii="GHEA Grapalat" w:hAnsi="GHEA Grapalat" w:cs="Arial"/>
          <w:b/>
        </w:rPr>
        <w:t xml:space="preserve">N </w:t>
      </w:r>
      <w:r w:rsidRPr="00364157">
        <w:rPr>
          <w:rFonts w:ascii="GHEA Grapalat" w:hAnsi="GHEA Grapalat" w:cs="Arial"/>
          <w:b/>
          <w:lang w:val="hy-AM"/>
        </w:rPr>
        <w:t>4</w:t>
      </w:r>
    </w:p>
    <w:p w14:paraId="2697F495" w14:textId="15DF3167" w:rsidR="00E60FD6" w:rsidRPr="00364157" w:rsidRDefault="007A7D42" w:rsidP="00E60FD6">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ՀՀՔԿ-ԲՄԽԾՁԲ-25/3</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27B7E982"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7A7D42" w:rsidRPr="00364157">
        <w:rPr>
          <w:rStyle w:val="Strong"/>
          <w:rFonts w:ascii="GHEA Grapalat" w:hAnsi="GHEA Grapalat"/>
          <w:b w:val="0"/>
          <w:bCs w:val="0"/>
          <w:sz w:val="20"/>
          <w:szCs w:val="20"/>
          <w:lang w:val="hy-AM"/>
        </w:rPr>
        <w:t>ՀՀՔԿ-ԲՄԽԾՁԲ-25/3</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0AE948A0"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7A7D42" w:rsidRPr="00364157">
        <w:rPr>
          <w:rStyle w:val="Strong"/>
          <w:rFonts w:ascii="GHEA Grapalat" w:hAnsi="GHEA Grapalat"/>
          <w:b w:val="0"/>
          <w:bCs w:val="0"/>
          <w:sz w:val="20"/>
          <w:szCs w:val="20"/>
          <w:lang w:val="hy-AM"/>
        </w:rPr>
        <w:t>ՀՀՔԿ-ԲՄԽԾՁԲ-25/3</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D4DDCEA"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7A7D42" w:rsidRPr="00364157">
        <w:rPr>
          <w:rFonts w:ascii="GHEA Grapalat" w:hAnsi="GHEA Grapalat"/>
          <w:color w:val="000000"/>
          <w:sz w:val="20"/>
          <w:szCs w:val="20"/>
          <w:lang w:val="hy-AM"/>
        </w:rPr>
        <w:t>ՀՀՔԿ-ԲՄԽԾՁԲ-25/3</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20" w:history="1">
        <w:r w:rsidR="001868F5" w:rsidRPr="00364157">
          <w:rPr>
            <w:lang w:val="hy-AM"/>
          </w:rPr>
          <w:t xml:space="preserve"> </w:t>
        </w:r>
        <w:r w:rsidR="00482A73" w:rsidRPr="00364157">
          <w:rPr>
            <w:rFonts w:ascii="GHEA Grapalat" w:hAnsi="GHEA Grapalat"/>
            <w:sz w:val="20"/>
            <w:szCs w:val="20"/>
            <w:lang w:val="af-ZA"/>
          </w:rPr>
          <w:t>tender4@minurban.am</w:t>
        </w:r>
      </w:hyperlink>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էլեկտրոնային փոստի հասցեին։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0F3A36D2"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7A7D42" w:rsidRPr="00364157">
        <w:rPr>
          <w:rStyle w:val="Strong"/>
          <w:rFonts w:ascii="GHEA Grapalat" w:hAnsi="GHEA Grapalat"/>
          <w:b w:val="0"/>
          <w:bCs w:val="0"/>
          <w:sz w:val="20"/>
          <w:szCs w:val="20"/>
          <w:lang w:val="hy-AM"/>
        </w:rPr>
        <w:t>ՀՀՔԿ-ԲՄԽԾՁԲ-25/3</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3FB7668F" w:rsidR="001F2D0C" w:rsidRPr="00364157" w:rsidRDefault="007A7D42" w:rsidP="001F2D0C">
      <w:pPr>
        <w:pStyle w:val="BodyTextIndent3"/>
        <w:spacing w:line="240" w:lineRule="auto"/>
        <w:jc w:val="right"/>
        <w:rPr>
          <w:rFonts w:ascii="GHEA Grapalat" w:hAnsi="GHEA Grapalat"/>
          <w:b/>
          <w:lang w:val="es-ES"/>
        </w:rPr>
      </w:pPr>
      <w:r w:rsidRPr="00364157">
        <w:rPr>
          <w:rFonts w:ascii="GHEA Grapalat" w:hAnsi="GHEA Grapalat"/>
          <w:b/>
          <w:lang w:val="es-ES"/>
        </w:rPr>
        <w:t>ՀՀՔԿ-ԲՄԽԾՁԲ-25/3</w:t>
      </w:r>
      <w:r w:rsidR="001F2D0C" w:rsidRPr="00364157">
        <w:rPr>
          <w:rFonts w:ascii="GHEA Grapalat" w:hAnsi="GHEA Grapalat"/>
          <w:b/>
          <w:lang w:val="es-ES"/>
        </w:rPr>
        <w:t xml:space="preserve"> ծածկագրով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513013E8" w14:textId="0C2CF031" w:rsidR="007862B1" w:rsidRPr="00364157" w:rsidRDefault="007862B1" w:rsidP="001F6B85">
      <w:pPr>
        <w:numPr>
          <w:ilvl w:val="1"/>
          <w:numId w:val="3"/>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Ընկերությունը մասնակցում է </w:t>
      </w:r>
      <w:r w:rsidR="001F2D0C" w:rsidRPr="00364157">
        <w:rPr>
          <w:rFonts w:ascii="GHEA Grapalat" w:hAnsi="GHEA Grapalat" w:cs="GHEA Grapalat"/>
          <w:sz w:val="20"/>
          <w:szCs w:val="20"/>
          <w:lang w:val="pt-BR"/>
        </w:rPr>
        <w:t>ՀՀ քաղաքաշինության կոմիտեի</w:t>
      </w:r>
      <w:r w:rsidRPr="00364157">
        <w:rPr>
          <w:rFonts w:ascii="GHEA Grapalat" w:hAnsi="GHEA Grapalat" w:cs="GHEA Grapalat"/>
          <w:sz w:val="20"/>
          <w:szCs w:val="20"/>
          <w:lang w:val="pt-BR"/>
        </w:rPr>
        <w:t xml:space="preserve"> (այսուհետ` Պատվիրատու) կողմից </w:t>
      </w:r>
    </w:p>
    <w:p w14:paraId="7A4C5D41" w14:textId="1392E246" w:rsidR="007862B1" w:rsidRPr="00364157" w:rsidRDefault="007862B1" w:rsidP="007862B1">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F970F8"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ՀՀՔԿ-ԲՄԽԾՁԲ-25/3</w:t>
      </w:r>
      <w:r w:rsidR="00F970F8"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64157" w:rsidRDefault="00595213"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r w:rsidRPr="00364157">
              <w:rPr>
                <w:rFonts w:ascii="GHEA Grapalat" w:hAnsi="GHEA Grapalat" w:cs="Sylfaen"/>
                <w:sz w:val="20"/>
                <w:szCs w:val="20"/>
                <w:lang w:val="hy-AM"/>
              </w:rPr>
              <w:t>գ</w:t>
            </w:r>
            <w:r w:rsidRPr="00364157">
              <w:rPr>
                <w:rFonts w:ascii="GHEA Grapalat" w:hAnsi="GHEA Grapalat" w:cs="Sylfaen"/>
                <w:sz w:val="20"/>
                <w:szCs w:val="20"/>
              </w:rPr>
              <w:t xml:space="preserve">.Կատարման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3641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3641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3641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3641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53A6D866" w:rsidR="00167DE7" w:rsidRPr="00364157" w:rsidRDefault="007A7D42" w:rsidP="00167DE7">
      <w:pPr>
        <w:pStyle w:val="BodyTextIndent3"/>
        <w:spacing w:line="240" w:lineRule="auto"/>
        <w:jc w:val="right"/>
        <w:rPr>
          <w:rFonts w:ascii="GHEA Grapalat" w:hAnsi="GHEA Grapalat" w:cs="Arial"/>
          <w:b/>
          <w:lang w:val="hy-AM"/>
        </w:rPr>
      </w:pPr>
      <w:r w:rsidRPr="00364157">
        <w:rPr>
          <w:rFonts w:ascii="GHEA Grapalat" w:hAnsi="GHEA Grapalat"/>
          <w:b/>
          <w:lang w:val="hy-AM"/>
        </w:rPr>
        <w:t>ՀՀՔԿ-ԲՄԽԾՁԲ-25/3</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23A3639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7A7D42" w:rsidRPr="00364157">
        <w:rPr>
          <w:rStyle w:val="Strong"/>
          <w:rFonts w:ascii="GHEA Grapalat" w:hAnsi="GHEA Grapalat"/>
          <w:b w:val="0"/>
          <w:bCs w:val="0"/>
          <w:sz w:val="20"/>
          <w:szCs w:val="20"/>
          <w:lang w:val="hy-AM"/>
        </w:rPr>
        <w:t>ՀՀՔԿ-ԲՄԽԾՁԲ-25/3</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4BDE72F5"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ՀՀՔԿ-ԲՄԽԾՁԲ-25/3</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64157">
        <w:rPr>
          <w:rFonts w:ascii="GHEA Grapalat" w:hAnsi="GHEA Grapalat"/>
          <w:color w:val="000000"/>
          <w:sz w:val="20"/>
          <w:szCs w:val="20"/>
          <w:lang w:val="hy-AM"/>
        </w:rPr>
        <w:t>՝</w:t>
      </w:r>
      <w:hyperlink r:id="rId22" w:history="1">
        <w:r w:rsidR="001868F5" w:rsidRPr="00364157">
          <w:rPr>
            <w:rFonts w:ascii="GHEA Grapalat" w:hAnsi="GHEA Grapalat"/>
            <w:color w:val="000000"/>
            <w:sz w:val="20"/>
            <w:szCs w:val="20"/>
            <w:lang w:val="hy-AM"/>
          </w:rPr>
          <w:t xml:space="preserve"> </w:t>
        </w:r>
        <w:r w:rsidR="00482A73" w:rsidRPr="00364157">
          <w:rPr>
            <w:rFonts w:ascii="GHEA Grapalat" w:hAnsi="GHEA Grapalat"/>
            <w:color w:val="000000"/>
            <w:sz w:val="20"/>
            <w:szCs w:val="20"/>
            <w:lang w:val="hy-AM"/>
          </w:rPr>
          <w:t>tender4@minurban.am</w:t>
        </w:r>
      </w:hyperlink>
      <w:r w:rsidR="00167DE7" w:rsidRPr="00364157">
        <w:rPr>
          <w:rFonts w:ascii="GHEA Grapalat" w:hAnsi="GHEA Grapalat"/>
          <w:color w:val="000000"/>
          <w:sz w:val="20"/>
          <w:szCs w:val="20"/>
          <w:lang w:val="hy-AM"/>
        </w:rPr>
        <w:t xml:space="preserve"> էլեկտրոնային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1EFBBAD"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ՀՀՔԿ-ԲՄԽԾՁԲ-25/3</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64157">
        <w:rPr>
          <w:rFonts w:ascii="GHEA Grapalat" w:hAnsi="GHEA Grapalat" w:cs="Sylfaen"/>
          <w:b/>
          <w:sz w:val="20"/>
          <w:szCs w:val="20"/>
        </w:rPr>
        <w:t xml:space="preserve">N </w:t>
      </w:r>
      <w:r w:rsidR="00167DE7" w:rsidRPr="00364157">
        <w:rPr>
          <w:rFonts w:ascii="GHEA Grapalat" w:hAnsi="GHEA Grapalat" w:cs="Sylfaen"/>
          <w:b/>
          <w:sz w:val="20"/>
          <w:szCs w:val="20"/>
          <w:lang w:val="hy-AM"/>
        </w:rPr>
        <w:t>5.1</w:t>
      </w:r>
    </w:p>
    <w:p w14:paraId="12CA31A4" w14:textId="6EB68BF4" w:rsidR="00167DE7" w:rsidRPr="00364157" w:rsidRDefault="007A7D42"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ՀՀՔԿ-ԲՄԽԾՁԲ-25/3</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2D59AAE0" w14:textId="71993AE6" w:rsidR="00631658" w:rsidRPr="00364157" w:rsidRDefault="00631658" w:rsidP="00167DE7">
      <w:pPr>
        <w:ind w:left="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Pr="00364157">
        <w:rPr>
          <w:rFonts w:ascii="GHEA Grapalat" w:hAnsi="GHEA Grapalat" w:cs="GHEA Grapalat"/>
          <w:sz w:val="20"/>
          <w:szCs w:val="20"/>
          <w:lang w:val="pt-BR"/>
        </w:rPr>
        <w:t xml:space="preserve">                                                                </w:t>
      </w:r>
    </w:p>
    <w:p w14:paraId="63FD10D0" w14:textId="3EBFE05F" w:rsidR="00631658" w:rsidRPr="00364157" w:rsidRDefault="00631658" w:rsidP="00167DE7">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ՀՀՔԿ-ԲՄԽԾՁԲ-25/3</w:t>
      </w:r>
      <w:r w:rsidR="00167DE7"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64157" w:rsidRDefault="00334B2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r w:rsidRPr="00364157">
              <w:rPr>
                <w:rFonts w:ascii="GHEA Grapalat" w:hAnsi="GHEA Grapalat" w:cs="Sylfaen"/>
                <w:sz w:val="20"/>
                <w:szCs w:val="20"/>
                <w:lang w:val="hy-AM"/>
              </w:rPr>
              <w:t>գ</w:t>
            </w:r>
            <w:r w:rsidRPr="00364157">
              <w:rPr>
                <w:rFonts w:ascii="GHEA Grapalat" w:hAnsi="GHEA Grapalat" w:cs="Sylfaen"/>
                <w:sz w:val="20"/>
                <w:szCs w:val="20"/>
              </w:rPr>
              <w:t xml:space="preserve">.Կատարման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3641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3641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3641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3641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0522790C" w:rsidR="004F1F1A" w:rsidRPr="00364157" w:rsidRDefault="007A7D42" w:rsidP="004F1F1A">
      <w:pPr>
        <w:pStyle w:val="BodyTextIndent3"/>
        <w:spacing w:line="240" w:lineRule="auto"/>
        <w:jc w:val="right"/>
        <w:rPr>
          <w:rFonts w:ascii="GHEA Grapalat" w:hAnsi="GHEA Grapalat" w:cs="Arial"/>
          <w:b/>
          <w:lang w:val="es-ES"/>
        </w:rPr>
      </w:pPr>
      <w:r w:rsidRPr="00364157">
        <w:rPr>
          <w:rFonts w:ascii="GHEA Grapalat" w:hAnsi="GHEA Grapalat" w:cs="Arial"/>
          <w:b/>
          <w:lang w:val="hy-AM"/>
        </w:rPr>
        <w:t>ՀՀՔԿ-ԲՄԽԾՁԲ-25/3</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55E8277C"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7A7D42" w:rsidRPr="00364157">
        <w:rPr>
          <w:rFonts w:ascii="GHEA Grapalat" w:hAnsi="GHEA Grapalat" w:cs="Arial"/>
          <w:sz w:val="20"/>
          <w:szCs w:val="20"/>
          <w:lang w:val="hy-AM"/>
        </w:rPr>
        <w:t>ՀՀՔԿ-ԲՄԽԾՁԲ-25/3</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149D017F"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364157">
        <w:rPr>
          <w:rFonts w:ascii="GHEA Grapalat" w:hAnsi="GHEA Grapalat" w:cs="Arial"/>
          <w:sz w:val="20"/>
          <w:szCs w:val="20"/>
          <w:lang w:val="hy-AM"/>
        </w:rPr>
        <w:t>ՀՀՔԿ-ԲՄԽԾՁԲ-25/3</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482A73" w:rsidRPr="00364157">
          <w:rPr>
            <w:rStyle w:val="Hyperlink"/>
            <w:rFonts w:ascii="GHEA Grapalat" w:hAnsi="GHEA Grapalat"/>
            <w:sz w:val="20"/>
            <w:szCs w:val="20"/>
            <w:lang w:val="hy-AM"/>
          </w:rPr>
          <w:t>tender4@minurban.am</w:t>
        </w:r>
      </w:hyperlink>
      <w:r w:rsidRPr="00364157">
        <w:rPr>
          <w:rFonts w:ascii="GHEA Grapalat" w:hAnsi="GHEA Grapalat"/>
          <w:sz w:val="20"/>
          <w:szCs w:val="20"/>
          <w:lang w:val="hy-AM"/>
        </w:rPr>
        <w:t xml:space="preserve">  էլեկտրոնային 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05BA7654"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7A7D42" w:rsidRPr="00364157">
        <w:rPr>
          <w:rFonts w:ascii="GHEA Grapalat" w:hAnsi="GHEA Grapalat" w:cs="Arial"/>
          <w:sz w:val="20"/>
          <w:szCs w:val="20"/>
          <w:lang w:val="hy-AM"/>
        </w:rPr>
        <w:t>ՀՀՔԿ-ԲՄԽԾՁԲ-25/3</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5"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672A4807" w:rsidR="00FE5228" w:rsidRPr="00364157" w:rsidRDefault="007A7D42"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ՀՀՔԿ-ԲՄԽԾՁԲ-25/3</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53BB7534" w14:textId="77777777" w:rsidR="00FE5228" w:rsidRPr="00364157" w:rsidRDefault="00FE5228" w:rsidP="00FE5228">
      <w:pPr>
        <w:ind w:left="-142" w:firstLine="142"/>
        <w:jc w:val="center"/>
        <w:rPr>
          <w:rFonts w:ascii="GHEA Grapalat" w:hAnsi="GHEA Grapalat" w:cs="Sylfaen"/>
          <w:b/>
          <w:lang w:val="hy-AM"/>
        </w:rPr>
      </w:pP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73DC5B43" w:rsidR="00FE5228" w:rsidRPr="00364157" w:rsidRDefault="00FE5228" w:rsidP="00FE5228">
      <w:pPr>
        <w:ind w:left="-142" w:firstLine="142"/>
        <w:jc w:val="center"/>
        <w:rPr>
          <w:rFonts w:ascii="GHEA Grapalat" w:hAnsi="GHEA Grapalat" w:cs="Sylfaen"/>
          <w:b/>
          <w:sz w:val="20"/>
          <w:lang w:val="hy-AM"/>
        </w:rPr>
      </w:pPr>
      <w:r w:rsidRPr="00364157">
        <w:rPr>
          <w:rFonts w:ascii="GHEA Grapalat" w:hAnsi="GHEA Grapalat"/>
          <w:b/>
          <w:sz w:val="20"/>
          <w:lang w:val="hy-AM"/>
        </w:rPr>
        <w:t xml:space="preserve">N </w:t>
      </w:r>
      <w:r w:rsidR="007A7D42" w:rsidRPr="00364157">
        <w:rPr>
          <w:rFonts w:ascii="GHEA Grapalat" w:hAnsi="GHEA Grapalat" w:cs="Sylfaen"/>
          <w:b/>
          <w:sz w:val="20"/>
          <w:lang w:val="hy-AM"/>
        </w:rPr>
        <w:t>ՀՀՔԿ-ԲՄԽԾՁԲ-25/3</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3E84B687" w14:textId="77777777" w:rsidR="00A41AE9" w:rsidRPr="0036415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4AC57CB8"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E91082" w:rsidRPr="00364157">
        <w:rPr>
          <w:rFonts w:ascii="GHEA Grapalat" w:hAnsi="GHEA Grapalat" w:cs="Sylfaen"/>
          <w:b/>
          <w:sz w:val="20"/>
          <w:szCs w:val="20"/>
          <w:lang w:val="hy-AM"/>
        </w:rPr>
        <w:t>«</w:t>
      </w:r>
      <w:r w:rsidR="007A7D42" w:rsidRPr="00364157">
        <w:rPr>
          <w:rFonts w:ascii="GHEA Grapalat" w:hAnsi="GHEA Grapalat" w:cs="Sylfaen"/>
          <w:b/>
          <w:sz w:val="20"/>
          <w:szCs w:val="20"/>
          <w:lang w:val="hy-AM"/>
        </w:rPr>
        <w:t xml:space="preserve">Երևանի թիվ 136 հիմնական դպրոց» ՊՈԱԿ-ի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C937B0" w14:textId="41A17996"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64157">
        <w:rPr>
          <w:rFonts w:ascii="GHEA Grapalat" w:hAnsi="GHEA Grapalat"/>
          <w:sz w:val="20"/>
        </w:rPr>
        <w:t>ՀՀ կառավարության 04.05.2017թ. N 526-Ն որոշմամբ հաստատված &lt;&lt;Գնումների գործընթացի կազմակերպման&gt;&gt;</w:t>
      </w:r>
      <w:r w:rsidR="007D246D" w:rsidRPr="00364157">
        <w:rPr>
          <w:rFonts w:ascii="GHEA Grapalat" w:hAnsi="GHEA Grapalat"/>
          <w:sz w:val="20"/>
          <w:lang w:val="hy-AM"/>
        </w:rPr>
        <w:t xml:space="preserve"> կարգի 22-րդ կետ</w:t>
      </w:r>
      <w:r w:rsidR="007D246D" w:rsidRPr="00364157">
        <w:rPr>
          <w:rFonts w:ascii="GHEA Grapalat" w:hAnsi="GHEA Grapalat"/>
          <w:sz w:val="20"/>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64157">
        <w:rPr>
          <w:rFonts w:ascii="GHEA Grapalat" w:hAnsi="GHEA Grapalat"/>
          <w:sz w:val="20"/>
        </w:rPr>
        <w:t>Փուլ 1-ը Պատվիրատուի</w:t>
      </w:r>
      <w:r w:rsidR="007A1A7D" w:rsidRPr="00364157">
        <w:rPr>
          <w:rFonts w:ascii="GHEA Grapalat" w:hAnsi="GHEA Grapalat"/>
          <w:sz w:val="20"/>
        </w:rPr>
        <w:t xml:space="preserve"> կողմից ընդունվելուց</w:t>
      </w:r>
      <w:r w:rsidR="008A4E0A" w:rsidRPr="00364157">
        <w:rPr>
          <w:rFonts w:ascii="GHEA Grapalat" w:hAnsi="GHEA Grapalat"/>
          <w:sz w:val="20"/>
        </w:rPr>
        <w:t xml:space="preserve"> հետո, </w:t>
      </w:r>
      <w:r w:rsidR="007A1A7D" w:rsidRPr="00364157">
        <w:rPr>
          <w:rFonts w:ascii="GHEA Grapalat" w:hAnsi="GHEA Grapalat"/>
          <w:sz w:val="20"/>
        </w:rPr>
        <w:t xml:space="preserve">իսկ </w:t>
      </w:r>
      <w:r w:rsidR="008A4E0A" w:rsidRPr="00364157">
        <w:rPr>
          <w:rFonts w:ascii="GHEA Grapalat" w:hAnsi="GHEA Grapalat"/>
          <w:sz w:val="20"/>
        </w:rPr>
        <w:t>Փուլ 2-</w:t>
      </w:r>
      <w:r w:rsidR="007A1A7D" w:rsidRPr="00364157">
        <w:rPr>
          <w:rFonts w:ascii="GHEA Grapalat" w:hAnsi="GHEA Grapalat"/>
          <w:sz w:val="20"/>
        </w:rPr>
        <w:t>ը</w:t>
      </w:r>
      <w:r w:rsidR="008A4E0A" w:rsidRPr="00364157">
        <w:rPr>
          <w:rFonts w:ascii="GHEA Grapalat" w:hAnsi="GHEA Grapalat"/>
          <w:sz w:val="20"/>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64157">
        <w:rPr>
          <w:rFonts w:ascii="GHEA Grapalat" w:hAnsi="GHEA Grapalat"/>
          <w:sz w:val="20"/>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7A1E17EA"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64157">
        <w:rPr>
          <w:rFonts w:ascii="GHEA Grapalat" w:hAnsi="GHEA Grapalat"/>
          <w:sz w:val="20"/>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7.1 Պ</w:t>
      </w:r>
      <w:r w:rsidRPr="00364157">
        <w:rPr>
          <w:rFonts w:ascii="GHEA Grapalat" w:hAnsi="GHEA Grapalat" w:cs="Sylfaen"/>
          <w:sz w:val="20"/>
          <w:lang w:val="hy-AM"/>
        </w:rPr>
        <w:t>այմանագիրն</w:t>
      </w:r>
      <w:r w:rsidRPr="00364157">
        <w:rPr>
          <w:rFonts w:ascii="GHEA Grapalat" w:hAnsi="GHEA Grapalat" w:cs="Times Armenian"/>
          <w:sz w:val="20"/>
          <w:lang w:val="hy-AM"/>
        </w:rPr>
        <w:t xml:space="preserve"> </w:t>
      </w:r>
      <w:r w:rsidRPr="00364157">
        <w:rPr>
          <w:rFonts w:ascii="GHEA Grapalat" w:hAnsi="GHEA Grapalat" w:cs="Sylfaen"/>
          <w:sz w:val="20"/>
          <w:lang w:val="hy-AM"/>
        </w:rPr>
        <w:t>ուժի</w:t>
      </w:r>
      <w:r w:rsidRPr="00364157">
        <w:rPr>
          <w:rFonts w:ascii="GHEA Grapalat" w:hAnsi="GHEA Grapalat" w:cs="Times Armenian"/>
          <w:sz w:val="20"/>
          <w:lang w:val="hy-AM"/>
        </w:rPr>
        <w:t xml:space="preserve"> </w:t>
      </w:r>
      <w:r w:rsidRPr="00364157">
        <w:rPr>
          <w:rFonts w:ascii="GHEA Grapalat" w:hAnsi="GHEA Grapalat" w:cs="Sylfaen"/>
          <w:sz w:val="20"/>
          <w:lang w:val="hy-AM"/>
        </w:rPr>
        <w:t>մեջ</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մտնում</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ստորագրման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պահից և գործում է մինչև</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 պայմանագրով</w:t>
      </w:r>
      <w:r w:rsidRPr="00364157">
        <w:rPr>
          <w:rFonts w:ascii="GHEA Grapalat" w:hAnsi="GHEA Grapalat" w:cs="Times Armenian"/>
          <w:sz w:val="20"/>
          <w:lang w:val="hy-AM"/>
        </w:rPr>
        <w:t xml:space="preserve"> </w:t>
      </w:r>
      <w:r w:rsidRPr="00364157">
        <w:rPr>
          <w:rFonts w:ascii="GHEA Grapalat" w:hAnsi="GHEA Grapalat" w:cs="Sylfaen"/>
          <w:sz w:val="20"/>
          <w:lang w:val="hy-AM"/>
        </w:rPr>
        <w:t>ստանձնած</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ողջ</w:t>
      </w:r>
      <w:r w:rsidRPr="00364157">
        <w:rPr>
          <w:rFonts w:ascii="GHEA Grapalat" w:hAnsi="GHEA Grapalat" w:cs="Times Armenian"/>
          <w:sz w:val="20"/>
          <w:lang w:val="hy-AM"/>
        </w:rPr>
        <w:t xml:space="preserve"> </w:t>
      </w:r>
      <w:r w:rsidRPr="00364157">
        <w:rPr>
          <w:rFonts w:ascii="GHEA Grapalat" w:hAnsi="GHEA Grapalat" w:cs="Sylfaen"/>
          <w:sz w:val="20"/>
          <w:lang w:val="hy-AM"/>
        </w:rPr>
        <w:t>ծավալով</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կատարումը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1BFE77B6" w14:textId="4A6704FA" w:rsidR="007678FA" w:rsidRPr="00364157" w:rsidRDefault="007678FA" w:rsidP="00174841">
      <w:pPr>
        <w:ind w:firstLine="709"/>
        <w:jc w:val="both"/>
        <w:rPr>
          <w:rFonts w:ascii="GHEA Grapalat" w:hAnsi="GHEA Grapalat" w:cs="Sylfaen"/>
          <w:sz w:val="20"/>
          <w:lang w:val="hy-AM"/>
        </w:rPr>
      </w:pPr>
      <w:r w:rsidRPr="0036415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7.2 Պ</w:t>
      </w:r>
      <w:r w:rsidRPr="00364157">
        <w:rPr>
          <w:rFonts w:ascii="GHEA Grapalat" w:hAnsi="GHEA Grapalat" w:cs="Sylfaen"/>
          <w:sz w:val="20"/>
          <w:lang w:val="hy-AM"/>
        </w:rPr>
        <w:t>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վճարային</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դադարել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հակընդդեմ</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հաշվանցով</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կնիքով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հաստատված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պահանջի</w:t>
      </w:r>
      <w:r w:rsidRPr="00364157">
        <w:rPr>
          <w:rFonts w:ascii="GHEA Grapalat" w:hAnsi="GHEA Grapalat" w:cs="Times Armenian"/>
          <w:sz w:val="20"/>
          <w:lang w:val="hy-AM"/>
        </w:rPr>
        <w:t xml:space="preserve"> </w:t>
      </w:r>
      <w:r w:rsidRPr="00364157">
        <w:rPr>
          <w:rFonts w:ascii="GHEA Grapalat" w:hAnsi="GHEA Grapalat" w:cs="Sylfaen"/>
          <w:sz w:val="20"/>
          <w:lang w:val="hy-AM"/>
        </w:rPr>
        <w:t>իրավունքը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փոխանցվել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անձի</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պարտապան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0A3F91A5"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64157">
        <w:rPr>
          <w:rFonts w:ascii="GHEA Grapalat" w:hAnsi="GHEA Grapalat"/>
          <w:sz w:val="20"/>
          <w:lang w:val="hy-AM"/>
        </w:rPr>
        <w:t xml:space="preserve">ում է </w:t>
      </w:r>
      <w:r w:rsidRPr="0036415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64157" w:rsidRDefault="007678FA" w:rsidP="00174841">
      <w:pPr>
        <w:tabs>
          <w:tab w:val="left" w:pos="1276"/>
        </w:tabs>
        <w:ind w:firstLine="720"/>
        <w:jc w:val="both"/>
        <w:rPr>
          <w:rFonts w:ascii="GHEA Grapalat" w:hAnsi="GHEA Grapalat" w:cs="Sylfaen"/>
          <w:sz w:val="20"/>
          <w:lang w:val="hy-AM"/>
        </w:rPr>
      </w:pPr>
      <w:r w:rsidRPr="0036415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7.5 </w:t>
      </w:r>
      <w:r w:rsidRPr="00364157">
        <w:rPr>
          <w:rFonts w:ascii="GHEA Grapalat" w:hAnsi="GHEA Grapalat" w:cs="Sylfaen"/>
          <w:sz w:val="20"/>
          <w:lang w:val="hy-AM"/>
        </w:rPr>
        <w:t>Պայմանագրում</w:t>
      </w:r>
      <w:r w:rsidRPr="00364157">
        <w:rPr>
          <w:rFonts w:ascii="GHEA Grapalat" w:hAnsi="GHEA Grapalat" w:cs="Times Armenian"/>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լրացումներ</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միայն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փոխադարձ</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համաձայնագիր</w:t>
      </w:r>
      <w:r w:rsidRPr="00364157">
        <w:rPr>
          <w:rFonts w:ascii="GHEA Grapalat" w:hAnsi="GHEA Grapalat" w:cs="Times Armenian"/>
          <w:sz w:val="20"/>
          <w:lang w:val="hy-AM"/>
        </w:rPr>
        <w:t xml:space="preserve"> </w:t>
      </w:r>
      <w:r w:rsidRPr="00364157">
        <w:rPr>
          <w:rFonts w:ascii="GHEA Grapalat" w:hAnsi="GHEA Grapalat" w:cs="Sylfaen"/>
          <w:sz w:val="20"/>
          <w:lang w:val="hy-AM"/>
        </w:rPr>
        <w:t>կնքելու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կհանդիսանա</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w:t>
      </w:r>
      <w:r w:rsidRPr="00364157">
        <w:rPr>
          <w:rFonts w:ascii="GHEA Grapalat" w:hAnsi="GHEA Grapalat" w:cs="Sylfaen"/>
          <w:sz w:val="20"/>
          <w:lang w:val="hy-AM"/>
        </w:rPr>
        <w:t>անբաժանելի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մասը</w:t>
      </w:r>
      <w:r w:rsidRPr="00364157">
        <w:rPr>
          <w:rFonts w:ascii="GHEA Grapalat" w:hAnsi="GHEA Grapalat"/>
          <w:sz w:val="20"/>
          <w:lang w:val="hy-AM"/>
        </w:rPr>
        <w:t>։</w:t>
      </w:r>
    </w:p>
    <w:p w14:paraId="0D0497E6" w14:textId="1CF2B84F" w:rsidR="007678FA" w:rsidRPr="00364157" w:rsidRDefault="007678FA" w:rsidP="00174841">
      <w:pPr>
        <w:jc w:val="both"/>
        <w:rPr>
          <w:rFonts w:ascii="GHEA Grapalat" w:hAnsi="GHEA Grapalat"/>
          <w:sz w:val="20"/>
          <w:lang w:val="hy-AM"/>
        </w:rPr>
      </w:pPr>
      <w:r w:rsidRPr="00364157">
        <w:rPr>
          <w:rFonts w:ascii="GHEA Grapalat" w:hAnsi="GHEA Grapalat"/>
          <w:sz w:val="20"/>
          <w:lang w:val="hy-AM"/>
        </w:rPr>
        <w:tab/>
        <w:t>Արգելվում է պայմա</w:t>
      </w:r>
      <w:r w:rsidR="00F4042F" w:rsidRPr="00364157">
        <w:rPr>
          <w:rFonts w:ascii="GHEA Grapalat" w:hAnsi="GHEA Grapalat"/>
          <w:sz w:val="20"/>
          <w:lang w:val="hy-AM"/>
        </w:rPr>
        <w:t xml:space="preserve">նագրում </w:t>
      </w:r>
      <w:r w:rsidRPr="0036415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64157">
        <w:rPr>
          <w:rFonts w:ascii="GHEA Grapalat" w:hAnsi="GHEA Grapalat" w:cs="Sylfaen"/>
          <w:sz w:val="20"/>
          <w:lang w:val="hy-AM"/>
        </w:rPr>
        <w:t xml:space="preserve">ձեռք բերվող ծառայության միավորի գնի </w:t>
      </w:r>
      <w:r w:rsidRPr="00364157">
        <w:rPr>
          <w:rFonts w:ascii="GHEA Grapalat" w:hAnsi="GHEA Grapalat" w:cs="Times Armenian"/>
          <w:sz w:val="20"/>
          <w:lang w:val="hy-AM"/>
        </w:rPr>
        <w:t xml:space="preserve"> </w:t>
      </w:r>
      <w:r w:rsidRPr="00364157">
        <w:rPr>
          <w:rFonts w:ascii="GHEA Grapalat" w:hAnsi="GHEA Grapalat"/>
          <w:sz w:val="20"/>
          <w:lang w:val="hy-AM"/>
        </w:rPr>
        <w:t>կամ պայմանագրի գնի արհեստական փոփոխման։</w:t>
      </w:r>
    </w:p>
    <w:p w14:paraId="04440296" w14:textId="77777777" w:rsidR="007678FA" w:rsidRPr="00364157" w:rsidRDefault="007678FA" w:rsidP="00174841">
      <w:pPr>
        <w:tabs>
          <w:tab w:val="left" w:pos="1276"/>
        </w:tabs>
        <w:ind w:firstLine="720"/>
        <w:jc w:val="both"/>
        <w:rPr>
          <w:rFonts w:ascii="GHEA Grapalat" w:hAnsi="GHEA Grapalat" w:cs="Times Armenian"/>
          <w:sz w:val="20"/>
          <w:lang w:val="hy-AM"/>
        </w:rPr>
      </w:pPr>
      <w:r w:rsidRPr="0036415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64157" w:rsidRDefault="007678FA" w:rsidP="00174841">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3F022A2F" w14:textId="77777777"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4157">
        <w:rPr>
          <w:rStyle w:val="FootnoteReference"/>
          <w:rFonts w:ascii="GHEA Grapalat" w:hAnsi="GHEA Grapalat"/>
          <w:sz w:val="20"/>
          <w:lang w:val="pt-BR"/>
        </w:rPr>
        <w:footnoteReference w:id="4"/>
      </w:r>
    </w:p>
    <w:p w14:paraId="4E63C041" w14:textId="685043E6"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4157">
        <w:rPr>
          <w:rStyle w:val="FootnoteReference"/>
          <w:rFonts w:ascii="GHEA Grapalat" w:hAnsi="GHEA Grapalat"/>
          <w:sz w:val="20"/>
          <w:lang w:val="pt-BR"/>
        </w:rPr>
        <w:footnoteReference w:id="5"/>
      </w:r>
    </w:p>
    <w:p w14:paraId="63D364B6" w14:textId="69A049F0" w:rsidR="007678FA" w:rsidRPr="00364157" w:rsidRDefault="00963CA0" w:rsidP="00174841">
      <w:pPr>
        <w:tabs>
          <w:tab w:val="left" w:pos="1276"/>
        </w:tabs>
        <w:ind w:firstLine="720"/>
        <w:jc w:val="both"/>
        <w:rPr>
          <w:rFonts w:ascii="GHEA Grapalat" w:hAnsi="GHEA Grapalat"/>
          <w:sz w:val="20"/>
          <w:lang w:val="pt-BR"/>
        </w:rPr>
      </w:pPr>
      <w:r w:rsidRPr="00364157">
        <w:rPr>
          <w:rFonts w:ascii="GHEA Grapalat" w:hAnsi="GHEA Grapalat" w:cs="Times Armenian"/>
          <w:sz w:val="20"/>
          <w:lang w:val="pt-BR"/>
        </w:rPr>
        <w:t>7.8 Ծառայության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մինչև</w:t>
      </w:r>
      <w:r w:rsidRPr="00364157">
        <w:rPr>
          <w:rFonts w:ascii="GHEA Grapalat" w:hAnsi="GHEA Grapalat" w:cs="Times Armenian"/>
          <w:sz w:val="20"/>
          <w:lang w:val="hy-AM"/>
        </w:rPr>
        <w:t xml:space="preserve"> պայմանագրով </w:t>
      </w:r>
      <w:r w:rsidRPr="00364157">
        <w:rPr>
          <w:rFonts w:ascii="GHEA Grapalat" w:hAnsi="GHEA Grapalat" w:cs="Sylfaen"/>
          <w:sz w:val="20"/>
          <w:lang w:val="hy-AM"/>
        </w:rPr>
        <w:t>այդ</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լրանալը</w:t>
      </w:r>
      <w:r w:rsidRPr="00364157">
        <w:rPr>
          <w:rFonts w:ascii="GHEA Grapalat" w:hAnsi="GHEA Grapalat" w:cs="Sylfaen"/>
          <w:sz w:val="20"/>
          <w:lang w:val="pt-BR"/>
        </w:rPr>
        <w:t>`</w:t>
      </w:r>
      <w:r w:rsidRPr="00364157">
        <w:rPr>
          <w:rFonts w:ascii="GHEA Grapalat" w:hAnsi="GHEA Grapalat" w:cs="Times Armenian"/>
          <w:sz w:val="20"/>
          <w:lang w:val="hy-AM"/>
        </w:rPr>
        <w:t xml:space="preserve"> </w:t>
      </w:r>
      <w:r w:rsidRPr="00364157">
        <w:rPr>
          <w:rFonts w:ascii="GHEA Grapalat" w:hAnsi="GHEA Grapalat" w:cs="Times Armenian"/>
          <w:sz w:val="20"/>
        </w:rPr>
        <w:t>Կատարող</w:t>
      </w:r>
      <w:r w:rsidRPr="00364157">
        <w:rPr>
          <w:rFonts w:ascii="GHEA Grapalat" w:hAnsi="GHEA Grapalat" w:cs="Sylfaen"/>
          <w:sz w:val="20"/>
        </w:rPr>
        <w:t>ի</w:t>
      </w:r>
      <w:r w:rsidRPr="00364157">
        <w:rPr>
          <w:rFonts w:ascii="GHEA Grapalat" w:hAnsi="GHEA Grapalat" w:cs="Times Armenian"/>
          <w:sz w:val="20"/>
          <w:lang w:val="hy-AM"/>
        </w:rPr>
        <w:t xml:space="preserve"> գրավոր առաջարկի </w:t>
      </w:r>
      <w:r w:rsidRPr="00364157">
        <w:rPr>
          <w:rFonts w:ascii="GHEA Grapalat" w:hAnsi="GHEA Grapalat" w:cs="Sylfaen"/>
          <w:sz w:val="20"/>
          <w:lang w:val="hy-AM"/>
        </w:rPr>
        <w:t>առկայության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պայմանով</w:t>
      </w:r>
      <w:r w:rsidRPr="00364157">
        <w:rPr>
          <w:rFonts w:ascii="GHEA Grapalat" w:hAnsi="GHEA Grapalat" w:cs="Times Armenian"/>
          <w:sz w:val="20"/>
          <w:lang w:val="hy-AM"/>
        </w:rPr>
        <w:t xml:space="preserve">, </w:t>
      </w:r>
      <w:r w:rsidRPr="00364157">
        <w:rPr>
          <w:rFonts w:ascii="GHEA Grapalat" w:hAnsi="GHEA Grapalat" w:cs="Sylfaen"/>
          <w:sz w:val="20"/>
          <w:lang w:val="hy-AM"/>
        </w:rPr>
        <w:t>որ</w:t>
      </w:r>
      <w:r w:rsidRPr="00364157">
        <w:rPr>
          <w:rFonts w:ascii="GHEA Grapalat" w:hAnsi="GHEA Grapalat" w:cs="Sylfaen"/>
          <w:sz w:val="20"/>
          <w:lang w:val="pt-BR"/>
        </w:rPr>
        <w:t xml:space="preserve"> </w:t>
      </w:r>
      <w:r w:rsidRPr="00364157">
        <w:rPr>
          <w:rFonts w:ascii="GHEA Grapalat" w:hAnsi="GHEA Grapalat"/>
          <w:sz w:val="20"/>
          <w:lang w:val="hy-AM"/>
        </w:rPr>
        <w:t>Պատվիրատուի</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Times Armenian"/>
          <w:sz w:val="20"/>
        </w:rPr>
        <w:t>ծառայության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մատուցման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պահանջը չի վերացել</w:t>
      </w:r>
      <w:r w:rsidRPr="00364157">
        <w:rPr>
          <w:rFonts w:ascii="GHEA Grapalat" w:hAnsi="GHEA Grapalat" w:cs="Sylfaen"/>
          <w:sz w:val="20"/>
          <w:lang w:val="pt-BR"/>
        </w:rPr>
        <w:t xml:space="preserve">, </w:t>
      </w:r>
      <w:r w:rsidRPr="00364157">
        <w:rPr>
          <w:rFonts w:ascii="GHEA Grapalat" w:hAnsi="GHEA Grapalat" w:cs="Sylfaen"/>
          <w:sz w:val="20"/>
        </w:rPr>
        <w:t>իսկ</w:t>
      </w:r>
      <w:r w:rsidRPr="00364157">
        <w:rPr>
          <w:rFonts w:ascii="GHEA Grapalat" w:hAnsi="GHEA Grapalat" w:cs="Sylfaen"/>
          <w:sz w:val="20"/>
          <w:lang w:val="pt-BR"/>
        </w:rPr>
        <w:t xml:space="preserve"> </w:t>
      </w:r>
      <w:r w:rsidRPr="00364157">
        <w:rPr>
          <w:rFonts w:ascii="GHEA Grapalat" w:hAnsi="GHEA Grapalat" w:cs="Sylfaen"/>
          <w:sz w:val="20"/>
        </w:rPr>
        <w:t>Կատարողի</w:t>
      </w:r>
      <w:r w:rsidRPr="00364157">
        <w:rPr>
          <w:rFonts w:ascii="GHEA Grapalat" w:hAnsi="GHEA Grapalat" w:cs="Sylfaen"/>
          <w:sz w:val="20"/>
          <w:lang w:val="pt-BR"/>
        </w:rPr>
        <w:t xml:space="preserve"> </w:t>
      </w:r>
      <w:r w:rsidRPr="00364157">
        <w:rPr>
          <w:rFonts w:ascii="GHEA Grapalat" w:hAnsi="GHEA Grapalat" w:cs="Sylfaen"/>
          <w:sz w:val="20"/>
          <w:lang w:val="hy-AM"/>
        </w:rPr>
        <w:t xml:space="preserve">գրավոր առաջարկը </w:t>
      </w:r>
      <w:r w:rsidRPr="00364157">
        <w:rPr>
          <w:rFonts w:ascii="GHEA Grapalat" w:hAnsi="GHEA Grapalat" w:cs="Sylfaen"/>
          <w:sz w:val="20"/>
        </w:rPr>
        <w:t>ներկայացվել</w:t>
      </w:r>
      <w:r w:rsidRPr="00364157">
        <w:rPr>
          <w:rFonts w:ascii="GHEA Grapalat" w:hAnsi="GHEA Grapalat" w:cs="Sylfaen"/>
          <w:sz w:val="20"/>
          <w:lang w:val="pt-BR"/>
        </w:rPr>
        <w:t xml:space="preserve"> </w:t>
      </w:r>
      <w:r w:rsidRPr="00364157">
        <w:rPr>
          <w:rFonts w:ascii="GHEA Grapalat" w:hAnsi="GHEA Grapalat" w:cs="Sylfaen"/>
          <w:sz w:val="20"/>
        </w:rPr>
        <w:t>է</w:t>
      </w:r>
      <w:r w:rsidRPr="00364157">
        <w:rPr>
          <w:rFonts w:ascii="GHEA Grapalat" w:hAnsi="GHEA Grapalat" w:cs="Sylfaen"/>
          <w:sz w:val="20"/>
          <w:lang w:val="pt-BR"/>
        </w:rPr>
        <w:t xml:space="preserve"> </w:t>
      </w:r>
      <w:r w:rsidRPr="00364157">
        <w:rPr>
          <w:rFonts w:ascii="GHEA Grapalat" w:hAnsi="GHEA Grapalat" w:cs="Sylfaen"/>
          <w:sz w:val="20"/>
        </w:rPr>
        <w:t>ոչ</w:t>
      </w:r>
      <w:r w:rsidRPr="00364157">
        <w:rPr>
          <w:rFonts w:ascii="GHEA Grapalat" w:hAnsi="GHEA Grapalat" w:cs="Sylfaen"/>
          <w:sz w:val="20"/>
          <w:lang w:val="pt-BR"/>
        </w:rPr>
        <w:t xml:space="preserve"> </w:t>
      </w:r>
      <w:r w:rsidRPr="00364157">
        <w:rPr>
          <w:rFonts w:ascii="GHEA Grapalat" w:hAnsi="GHEA Grapalat" w:cs="Sylfaen"/>
          <w:sz w:val="20"/>
        </w:rPr>
        <w:t>ուշ</w:t>
      </w:r>
      <w:r w:rsidRPr="00364157">
        <w:rPr>
          <w:rFonts w:ascii="GHEA Grapalat" w:hAnsi="GHEA Grapalat" w:cs="Sylfaen"/>
          <w:sz w:val="20"/>
          <w:lang w:val="pt-BR"/>
        </w:rPr>
        <w:t xml:space="preserve">, </w:t>
      </w:r>
      <w:r w:rsidRPr="00364157">
        <w:rPr>
          <w:rFonts w:ascii="GHEA Grapalat" w:hAnsi="GHEA Grapalat" w:cs="Sylfaen"/>
          <w:sz w:val="20"/>
        </w:rPr>
        <w:t>քան</w:t>
      </w:r>
      <w:r w:rsidRPr="00364157">
        <w:rPr>
          <w:rFonts w:ascii="GHEA Grapalat" w:hAnsi="GHEA Grapalat" w:cs="Sylfaen"/>
          <w:sz w:val="20"/>
          <w:lang w:val="pt-BR"/>
        </w:rPr>
        <w:t xml:space="preserve"> </w:t>
      </w:r>
      <w:r w:rsidRPr="00364157">
        <w:rPr>
          <w:rFonts w:ascii="GHEA Grapalat" w:hAnsi="GHEA Grapalat" w:cs="Sylfaen"/>
          <w:sz w:val="20"/>
        </w:rPr>
        <w:t>պայմանագրով</w:t>
      </w:r>
      <w:r w:rsidRPr="00364157">
        <w:rPr>
          <w:rFonts w:ascii="GHEA Grapalat" w:hAnsi="GHEA Grapalat" w:cs="Sylfaen"/>
          <w:sz w:val="20"/>
          <w:lang w:val="pt-BR"/>
        </w:rPr>
        <w:t xml:space="preserve"> </w:t>
      </w:r>
      <w:r w:rsidRPr="00364157">
        <w:rPr>
          <w:rFonts w:ascii="GHEA Grapalat" w:hAnsi="GHEA Grapalat" w:cs="Sylfaen"/>
          <w:sz w:val="20"/>
        </w:rPr>
        <w:t>ի</w:t>
      </w:r>
      <w:r w:rsidRPr="00364157">
        <w:rPr>
          <w:rFonts w:ascii="GHEA Grapalat" w:hAnsi="GHEA Grapalat" w:cs="Sylfaen"/>
          <w:sz w:val="20"/>
          <w:lang w:val="pt-BR"/>
        </w:rPr>
        <w:t xml:space="preserve"> </w:t>
      </w:r>
      <w:r w:rsidRPr="00364157">
        <w:rPr>
          <w:rFonts w:ascii="GHEA Grapalat" w:hAnsi="GHEA Grapalat" w:cs="Sylfaen"/>
          <w:sz w:val="20"/>
        </w:rPr>
        <w:t>սկզբանե</w:t>
      </w:r>
      <w:r w:rsidRPr="00364157">
        <w:rPr>
          <w:rFonts w:ascii="GHEA Grapalat" w:hAnsi="GHEA Grapalat" w:cs="Sylfaen"/>
          <w:sz w:val="20"/>
          <w:lang w:val="pt-BR"/>
        </w:rPr>
        <w:t xml:space="preserve"> </w:t>
      </w:r>
      <w:r w:rsidRPr="00364157">
        <w:rPr>
          <w:rFonts w:ascii="GHEA Grapalat" w:hAnsi="GHEA Grapalat" w:cs="Sylfaen"/>
          <w:sz w:val="20"/>
        </w:rPr>
        <w:t>ծառայությունների</w:t>
      </w:r>
      <w:r w:rsidRPr="00364157">
        <w:rPr>
          <w:rFonts w:ascii="GHEA Grapalat" w:hAnsi="GHEA Grapalat" w:cs="Sylfaen"/>
          <w:sz w:val="20"/>
          <w:lang w:val="pt-BR"/>
        </w:rPr>
        <w:t xml:space="preserve"> </w:t>
      </w:r>
      <w:r w:rsidRPr="00364157">
        <w:rPr>
          <w:rFonts w:ascii="GHEA Grapalat" w:hAnsi="GHEA Grapalat" w:cs="Sylfaen"/>
          <w:sz w:val="20"/>
        </w:rPr>
        <w:t>մատուցման</w:t>
      </w:r>
      <w:r w:rsidRPr="00364157">
        <w:rPr>
          <w:rFonts w:ascii="GHEA Grapalat" w:hAnsi="GHEA Grapalat" w:cs="Sylfaen"/>
          <w:sz w:val="20"/>
          <w:lang w:val="pt-BR"/>
        </w:rPr>
        <w:t xml:space="preserve"> </w:t>
      </w:r>
      <w:r w:rsidRPr="00364157">
        <w:rPr>
          <w:rFonts w:ascii="GHEA Grapalat" w:hAnsi="GHEA Grapalat" w:cs="Sylfaen"/>
          <w:sz w:val="20"/>
        </w:rPr>
        <w:t>համար</w:t>
      </w:r>
      <w:r w:rsidRPr="00364157">
        <w:rPr>
          <w:rFonts w:ascii="GHEA Grapalat" w:hAnsi="GHEA Grapalat" w:cs="Sylfaen"/>
          <w:sz w:val="20"/>
          <w:lang w:val="pt-BR"/>
        </w:rPr>
        <w:t xml:space="preserve"> </w:t>
      </w:r>
      <w:r w:rsidRPr="00364157">
        <w:rPr>
          <w:rFonts w:ascii="GHEA Grapalat" w:hAnsi="GHEA Grapalat" w:cs="Sylfaen"/>
          <w:sz w:val="20"/>
        </w:rPr>
        <w:t>սահմանված</w:t>
      </w:r>
      <w:r w:rsidRPr="00364157">
        <w:rPr>
          <w:rFonts w:ascii="GHEA Grapalat" w:hAnsi="GHEA Grapalat" w:cs="Sylfaen"/>
          <w:sz w:val="20"/>
          <w:lang w:val="pt-BR"/>
        </w:rPr>
        <w:t xml:space="preserve"> </w:t>
      </w:r>
      <w:r w:rsidRPr="00364157">
        <w:rPr>
          <w:rFonts w:ascii="GHEA Grapalat" w:hAnsi="GHEA Grapalat" w:cs="Sylfaen"/>
          <w:sz w:val="20"/>
        </w:rPr>
        <w:t>ժամկետը</w:t>
      </w:r>
      <w:r w:rsidRPr="00364157">
        <w:rPr>
          <w:rFonts w:ascii="GHEA Grapalat" w:hAnsi="GHEA Grapalat" w:cs="Sylfaen"/>
          <w:sz w:val="20"/>
          <w:lang w:val="pt-BR"/>
        </w:rPr>
        <w:t xml:space="preserve"> </w:t>
      </w:r>
      <w:r w:rsidRPr="00364157">
        <w:rPr>
          <w:rFonts w:ascii="GHEA Grapalat" w:hAnsi="GHEA Grapalat" w:cs="Sylfaen"/>
          <w:sz w:val="20"/>
        </w:rPr>
        <w:t>լրանալուց</w:t>
      </w:r>
      <w:r w:rsidRPr="00364157">
        <w:rPr>
          <w:rFonts w:ascii="GHEA Grapalat" w:hAnsi="GHEA Grapalat" w:cs="Sylfaen"/>
          <w:sz w:val="20"/>
          <w:lang w:val="pt-BR"/>
        </w:rPr>
        <w:t xml:space="preserve"> </w:t>
      </w:r>
      <w:r w:rsidRPr="00364157">
        <w:rPr>
          <w:rFonts w:ascii="GHEA Grapalat" w:hAnsi="GHEA Grapalat" w:cs="Sylfaen"/>
          <w:sz w:val="20"/>
        </w:rPr>
        <w:t>առնվազն</w:t>
      </w:r>
      <w:r w:rsidRPr="00364157">
        <w:rPr>
          <w:rFonts w:ascii="GHEA Grapalat" w:hAnsi="GHEA Grapalat" w:cs="Sylfaen"/>
          <w:sz w:val="20"/>
          <w:lang w:val="pt-BR"/>
        </w:rPr>
        <w:t xml:space="preserve"> 7</w:t>
      </w:r>
      <w:r w:rsidRPr="00364157">
        <w:rPr>
          <w:rFonts w:ascii="GHEA Grapalat" w:hAnsi="GHEA Grapalat" w:cs="Sylfaen"/>
          <w:sz w:val="20"/>
          <w:lang w:val="hy-AM"/>
        </w:rPr>
        <w:t xml:space="preserve">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w:t>
      </w:r>
      <w:r w:rsidRPr="00364157">
        <w:rPr>
          <w:rFonts w:ascii="GHEA Grapalat" w:hAnsi="GHEA Grapalat" w:cs="Sylfaen"/>
          <w:sz w:val="20"/>
          <w:lang w:val="pt-BR"/>
        </w:rPr>
        <w:t xml:space="preserve"> </w:t>
      </w:r>
      <w:r w:rsidRPr="00364157">
        <w:rPr>
          <w:rFonts w:ascii="GHEA Grapalat" w:hAnsi="GHEA Grapalat" w:cs="Sylfaen"/>
          <w:sz w:val="20"/>
        </w:rPr>
        <w:t>առաջ</w:t>
      </w:r>
      <w:r w:rsidRPr="00364157">
        <w:rPr>
          <w:rFonts w:ascii="GHEA Grapalat" w:hAnsi="GHEA Grapalat" w:cs="Sylfaen"/>
          <w:sz w:val="20"/>
          <w:lang w:val="pt-BR"/>
        </w:rPr>
        <w:t>: Ընդ որում սույն կետով սահմանված դեպքում ծ</w:t>
      </w:r>
      <w:r w:rsidRPr="00364157">
        <w:rPr>
          <w:rFonts w:ascii="GHEA Grapalat" w:hAnsi="GHEA Grapalat" w:cs="Times Armenian"/>
          <w:sz w:val="20"/>
          <w:lang w:val="pt-BR"/>
        </w:rPr>
        <w:t>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Times Armenian"/>
          <w:sz w:val="20"/>
        </w:rPr>
        <w:t>մեկ</w:t>
      </w:r>
      <w:r w:rsidRPr="00364157">
        <w:rPr>
          <w:rFonts w:ascii="GHEA Grapalat" w:hAnsi="GHEA Grapalat" w:cs="Times Armenian"/>
          <w:sz w:val="20"/>
          <w:lang w:val="pt-BR"/>
        </w:rPr>
        <w:t xml:space="preserve"> </w:t>
      </w:r>
      <w:r w:rsidRPr="00364157">
        <w:rPr>
          <w:rFonts w:ascii="GHEA Grapalat" w:hAnsi="GHEA Grapalat" w:cs="Times Armenian"/>
          <w:sz w:val="20"/>
        </w:rPr>
        <w:t>անգամ</w:t>
      </w:r>
      <w:r w:rsidRPr="00364157">
        <w:rPr>
          <w:rFonts w:ascii="GHEA Grapalat" w:hAnsi="GHEA Grapalat" w:cs="Times Armenian"/>
          <w:sz w:val="20"/>
          <w:lang w:val="pt-BR"/>
        </w:rPr>
        <w:t xml:space="preserve"> </w:t>
      </w:r>
      <w:r w:rsidRPr="00364157">
        <w:rPr>
          <w:rFonts w:ascii="GHEA Grapalat" w:hAnsi="GHEA Grapalat" w:cs="Sylfaen"/>
          <w:sz w:val="20"/>
          <w:lang w:val="hy-AM"/>
        </w:rPr>
        <w:t>մինչև</w:t>
      </w:r>
      <w:r w:rsidRPr="00364157">
        <w:rPr>
          <w:rFonts w:ascii="GHEA Grapalat" w:hAnsi="GHEA Grapalat" w:cs="Sylfaen"/>
          <w:sz w:val="20"/>
          <w:lang w:val="pt-BR"/>
        </w:rPr>
        <w:t xml:space="preserve"> 30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օրով</w:t>
      </w:r>
      <w:r w:rsidRPr="00364157">
        <w:rPr>
          <w:rFonts w:ascii="GHEA Grapalat" w:hAnsi="GHEA Grapalat" w:cs="Sylfaen"/>
          <w:sz w:val="20"/>
          <w:lang w:val="pt-BR"/>
        </w:rPr>
        <w:t>, բայց ոչ ավել</w:t>
      </w:r>
      <w:r w:rsidRPr="00364157">
        <w:rPr>
          <w:rFonts w:ascii="GHEA Grapalat" w:hAnsi="GHEA Grapalat" w:cs="Sylfaen"/>
          <w:sz w:val="20"/>
          <w:lang w:val="hy-AM"/>
        </w:rPr>
        <w:t>ի</w:t>
      </w:r>
      <w:r w:rsidRPr="00364157">
        <w:rPr>
          <w:rFonts w:ascii="GHEA Grapalat" w:hAnsi="GHEA Grapalat" w:cs="Sylfaen"/>
          <w:sz w:val="20"/>
          <w:lang w:val="pt-BR"/>
        </w:rPr>
        <w:t xml:space="preserve"> քան  պայմանագրով սահմանված ժամկետն է </w:t>
      </w:r>
      <w:r w:rsidR="00627283" w:rsidRPr="0036415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64157">
        <w:rPr>
          <w:rFonts w:ascii="GHEA Grapalat" w:hAnsi="GHEA Grapalat" w:cs="Sylfaen"/>
          <w:sz w:val="20"/>
          <w:lang w:val="pt-BR"/>
        </w:rPr>
        <w:t>:</w:t>
      </w:r>
    </w:p>
    <w:p w14:paraId="3FCB97EC"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64157">
        <w:rPr>
          <w:rFonts w:ascii="GHEA Grapalat" w:hAnsi="GHEA Grapalat"/>
          <w:sz w:val="20"/>
          <w:lang w:val="hy-AM"/>
        </w:rPr>
        <w:t>շրջանակներից</w:t>
      </w:r>
      <w:r w:rsidR="00ED004F" w:rsidRPr="00364157">
        <w:rPr>
          <w:rFonts w:ascii="GHEA Grapalat" w:hAnsi="GHEA Grapalat"/>
          <w:sz w:val="20"/>
          <w:lang w:val="hy-AM"/>
        </w:rPr>
        <w:t xml:space="preserve"> </w:t>
      </w:r>
      <w:r w:rsidRPr="0036415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64157" w:rsidRDefault="007678FA" w:rsidP="00174841">
      <w:pPr>
        <w:ind w:firstLine="567"/>
        <w:jc w:val="both"/>
        <w:rPr>
          <w:rFonts w:ascii="GHEA Grapalat" w:hAnsi="GHEA Grapalat"/>
          <w:sz w:val="20"/>
          <w:szCs w:val="20"/>
          <w:lang w:val="hy-AM" w:eastAsia="ru-RU"/>
        </w:rPr>
      </w:pPr>
      <w:r w:rsidRPr="00364157">
        <w:rPr>
          <w:rFonts w:ascii="GHEA Grapalat" w:hAnsi="GHEA Grapalat"/>
          <w:sz w:val="20"/>
          <w:lang w:val="hy-AM"/>
        </w:rPr>
        <w:tab/>
        <w:t>7.10 Պ</w:t>
      </w:r>
      <w:r w:rsidRPr="00364157">
        <w:rPr>
          <w:rFonts w:ascii="GHEA Grapalat" w:hAnsi="GHEA Grapalat"/>
          <w:spacing w:val="-4"/>
          <w:sz w:val="20"/>
          <w:szCs w:val="20"/>
          <w:lang w:val="hy-AM" w:eastAsia="ru-RU"/>
        </w:rPr>
        <w:t xml:space="preserve">այմանագիրը չի </w:t>
      </w:r>
      <w:r w:rsidRPr="00364157">
        <w:rPr>
          <w:rFonts w:ascii="GHEA Grapalat" w:hAnsi="GHEA Grapalat"/>
          <w:sz w:val="20"/>
          <w:szCs w:val="20"/>
          <w:lang w:val="hy-AM" w:eastAsia="ru-RU"/>
        </w:rPr>
        <w:t>կարող փոփոխվել կողմերի պարտա</w:t>
      </w:r>
      <w:r w:rsidRPr="00364157">
        <w:rPr>
          <w:rFonts w:ascii="GHEA Grapalat" w:hAnsi="GHEA Grapalat"/>
          <w:sz w:val="20"/>
          <w:szCs w:val="20"/>
          <w:lang w:val="hy-AM" w:eastAsia="ru-RU"/>
        </w:rPr>
        <w:softHyphen/>
        <w:t>վորու</w:t>
      </w:r>
      <w:r w:rsidRPr="00364157">
        <w:rPr>
          <w:rFonts w:ascii="GHEA Grapalat" w:hAnsi="GHEA Grapalat"/>
          <w:sz w:val="20"/>
          <w:szCs w:val="20"/>
          <w:lang w:val="hy-AM" w:eastAsia="ru-RU"/>
        </w:rPr>
        <w:softHyphen/>
        <w:t>թյունների մասնակի չկատարման հետևանքով</w:t>
      </w:r>
      <w:r w:rsidRPr="00364157" w:rsidDel="00591DE3">
        <w:rPr>
          <w:rFonts w:ascii="GHEA Grapalat" w:hAnsi="GHEA Grapalat"/>
          <w:sz w:val="20"/>
          <w:szCs w:val="20"/>
          <w:lang w:val="hy-AM" w:eastAsia="ru-RU"/>
        </w:rPr>
        <w:t xml:space="preserve"> </w:t>
      </w:r>
      <w:r w:rsidRPr="0036415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64157" w:rsidRDefault="00D61ECC" w:rsidP="00174841">
      <w:pPr>
        <w:ind w:firstLine="630"/>
        <w:jc w:val="both"/>
        <w:rPr>
          <w:rFonts w:ascii="GHEA Grapalat" w:hAnsi="GHEA Grapalat"/>
          <w:sz w:val="20"/>
          <w:szCs w:val="20"/>
          <w:lang w:val="hy-AM" w:eastAsia="ru-RU"/>
        </w:rPr>
      </w:pPr>
      <w:r w:rsidRPr="00364157">
        <w:rPr>
          <w:rFonts w:ascii="GHEA Grapalat" w:hAnsi="GHEA Grapalat"/>
          <w:sz w:val="20"/>
          <w:szCs w:val="20"/>
          <w:lang w:val="hy-AM" w:eastAsia="ru-RU"/>
        </w:rPr>
        <w:t xml:space="preserve"> </w:t>
      </w:r>
      <w:r w:rsidR="007678FA" w:rsidRPr="00364157">
        <w:rPr>
          <w:rFonts w:ascii="GHEA Grapalat" w:hAnsi="GHEA Grapalat"/>
          <w:sz w:val="20"/>
          <w:szCs w:val="20"/>
          <w:lang w:val="hy-AM" w:eastAsia="ru-RU"/>
        </w:rPr>
        <w:t>7.11 Կատարողի կողմից ստանձնած պարտավորությունները չկատա</w:t>
      </w:r>
      <w:r w:rsidR="007678FA" w:rsidRPr="0036415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6415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364157" w:rsidRDefault="00DD071A" w:rsidP="00174841">
      <w:pPr>
        <w:tabs>
          <w:tab w:val="left" w:pos="1276"/>
        </w:tabs>
        <w:ind w:firstLine="630"/>
        <w:jc w:val="both"/>
        <w:rPr>
          <w:rFonts w:ascii="GHEA Grapalat" w:hAnsi="GHEA Grapalat"/>
          <w:sz w:val="20"/>
          <w:szCs w:val="20"/>
          <w:lang w:val="hy-AM"/>
        </w:rPr>
      </w:pPr>
      <w:r w:rsidRPr="00364157">
        <w:rPr>
          <w:rFonts w:ascii="GHEA Grapalat" w:hAnsi="GHEA Grapalat"/>
          <w:sz w:val="20"/>
          <w:lang w:val="hy-AM"/>
        </w:rPr>
        <w:t xml:space="preserve">7.12 </w:t>
      </w:r>
      <w:r w:rsidRPr="0036415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64157" w:rsidRDefault="007678FA" w:rsidP="00174841">
      <w:pPr>
        <w:ind w:firstLine="630"/>
        <w:jc w:val="both"/>
        <w:rPr>
          <w:rFonts w:ascii="GHEA Grapalat" w:hAnsi="GHEA Grapalat"/>
          <w:sz w:val="20"/>
          <w:lang w:val="hy-AM"/>
        </w:rPr>
      </w:pPr>
      <w:r w:rsidRPr="00364157">
        <w:rPr>
          <w:rFonts w:ascii="GHEA Grapalat" w:hAnsi="GHEA Grapalat"/>
          <w:sz w:val="20"/>
          <w:lang w:val="hy-AM"/>
        </w:rPr>
        <w:t>7.1</w:t>
      </w:r>
      <w:r w:rsidR="00DD071A" w:rsidRPr="00364157">
        <w:rPr>
          <w:rFonts w:ascii="GHEA Grapalat" w:hAnsi="GHEA Grapalat"/>
          <w:sz w:val="20"/>
          <w:lang w:val="hy-AM"/>
        </w:rPr>
        <w:t>3</w:t>
      </w:r>
      <w:r w:rsidRPr="00364157">
        <w:rPr>
          <w:rFonts w:ascii="GHEA Grapalat" w:hAnsi="GHEA Grapalat"/>
          <w:sz w:val="20"/>
          <w:lang w:val="hy-AM"/>
        </w:rPr>
        <w:t xml:space="preserve"> </w:t>
      </w:r>
      <w:r w:rsidR="003A0407" w:rsidRPr="00364157">
        <w:rPr>
          <w:rFonts w:ascii="GHEA Grapalat" w:hAnsi="GHEA Grapalat"/>
          <w:sz w:val="20"/>
          <w:lang w:val="hy-AM"/>
        </w:rPr>
        <w:t>Պ</w:t>
      </w:r>
      <w:r w:rsidRPr="00364157">
        <w:rPr>
          <w:rFonts w:ascii="GHEA Grapalat" w:hAnsi="GHEA Grapalat"/>
          <w:sz w:val="20"/>
          <w:lang w:val="hy-AM"/>
        </w:rPr>
        <w:t>այմանագրի կապակցությամբ 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բանակցությունների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Համաձայնություն</w:t>
      </w:r>
      <w:r w:rsidRPr="00364157">
        <w:rPr>
          <w:rFonts w:ascii="GHEA Grapalat" w:hAnsi="GHEA Grapalat" w:cs="Times Armenian"/>
          <w:sz w:val="20"/>
          <w:lang w:val="hy-AM"/>
        </w:rPr>
        <w:t xml:space="preserve"> </w:t>
      </w:r>
      <w:r w:rsidRPr="00364157">
        <w:rPr>
          <w:rFonts w:ascii="GHEA Grapalat" w:hAnsi="GHEA Grapalat" w:cs="Sylfaen"/>
          <w:sz w:val="20"/>
          <w:lang w:val="hy-AM"/>
        </w:rPr>
        <w:t>ձեռք</w:t>
      </w:r>
      <w:r w:rsidRPr="00364157">
        <w:rPr>
          <w:rFonts w:ascii="GHEA Grapalat" w:hAnsi="GHEA Grapalat" w:cs="Times Armenian"/>
          <w:sz w:val="20"/>
          <w:lang w:val="hy-AM"/>
        </w:rPr>
        <w:t xml:space="preserve"> </w:t>
      </w:r>
      <w:r w:rsidRPr="00364157">
        <w:rPr>
          <w:rFonts w:ascii="GHEA Grapalat" w:hAnsi="GHEA Grapalat" w:cs="Sylfaen"/>
          <w:sz w:val="20"/>
          <w:lang w:val="hy-AM"/>
        </w:rPr>
        <w:t>չբերելու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00D13243" w:rsidRPr="00364157">
        <w:rPr>
          <w:rFonts w:ascii="GHEA Grapalat" w:hAnsi="GHEA Grapalat" w:cs="Times Armenian"/>
          <w:sz w:val="20"/>
          <w:lang w:val="hy-AM"/>
        </w:rPr>
        <w:t>դատական կարգով</w:t>
      </w:r>
      <w:r w:rsidRPr="00364157">
        <w:rPr>
          <w:rFonts w:ascii="GHEA Grapalat" w:hAnsi="GHEA Grapalat"/>
          <w:sz w:val="20"/>
          <w:lang w:val="hy-AM"/>
        </w:rPr>
        <w:t>։</w:t>
      </w:r>
    </w:p>
    <w:p w14:paraId="1CDAEA1A" w14:textId="72ED6A77" w:rsidR="007678FA" w:rsidRPr="00364157" w:rsidRDefault="00DD071A" w:rsidP="00174841">
      <w:pPr>
        <w:ind w:firstLine="630"/>
        <w:jc w:val="both"/>
        <w:rPr>
          <w:rFonts w:ascii="GHEA Grapalat" w:hAnsi="GHEA Grapalat"/>
          <w:sz w:val="20"/>
          <w:lang w:val="hy-AM"/>
        </w:rPr>
      </w:pPr>
      <w:r w:rsidRPr="00364157">
        <w:rPr>
          <w:rFonts w:ascii="GHEA Grapalat" w:hAnsi="GHEA Grapalat"/>
          <w:sz w:val="20"/>
          <w:lang w:val="hy-AM"/>
        </w:rPr>
        <w:t>7.14</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կազմված</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Times Armenian"/>
          <w:b/>
          <w:sz w:val="20"/>
          <w:lang w:val="hy-AM"/>
        </w:rPr>
        <w:t xml:space="preserve">____ </w:t>
      </w:r>
      <w:r w:rsidR="007678FA" w:rsidRPr="00364157">
        <w:rPr>
          <w:rFonts w:ascii="GHEA Grapalat" w:hAnsi="GHEA Grapalat" w:cs="Sylfaen"/>
          <w:sz w:val="20"/>
          <w:lang w:val="hy-AM"/>
        </w:rPr>
        <w:t>էջից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հավասարազոր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իրավաբանական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Սույն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BF2EC7" w:rsidRPr="00364157">
        <w:rPr>
          <w:rFonts w:ascii="GHEA Grapalat" w:hAnsi="GHEA Grapalat" w:cs="Times Armenian"/>
          <w:sz w:val="20"/>
          <w:lang w:val="hy-AM"/>
        </w:rPr>
        <w:t>N 1</w:t>
      </w:r>
      <w:r w:rsidR="00B90DC1" w:rsidRPr="00364157">
        <w:rPr>
          <w:rFonts w:ascii="GHEA Grapalat" w:hAnsi="GHEA Grapalat" w:cs="Times Armenian"/>
          <w:sz w:val="20"/>
        </w:rPr>
        <w:t>,</w:t>
      </w:r>
      <w:r w:rsidR="00BF2EC7" w:rsidRPr="00364157">
        <w:rPr>
          <w:rFonts w:ascii="GHEA Grapalat" w:hAnsi="GHEA Grapalat" w:cs="Times Armenian"/>
          <w:sz w:val="20"/>
          <w:lang w:val="hy-AM"/>
        </w:rPr>
        <w:t xml:space="preserve"> N 3, N 3.1</w:t>
      </w:r>
      <w:r w:rsidR="008B79A2"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հավելվածները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հանդիսանում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անբաժանելի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տրվում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 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մեկ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w:t>
      </w:r>
      <w:r w:rsidR="007678FA" w:rsidRPr="00364157">
        <w:rPr>
          <w:rFonts w:ascii="GHEA Grapalat" w:hAnsi="GHEA Grapalat"/>
          <w:sz w:val="20"/>
          <w:lang w:val="hy-AM"/>
        </w:rPr>
        <w:t>։</w:t>
      </w:r>
    </w:p>
    <w:p w14:paraId="1553A39E" w14:textId="5F4DDDAF" w:rsidR="007678FA" w:rsidRPr="00364157" w:rsidRDefault="00DD071A" w:rsidP="00174841">
      <w:pPr>
        <w:ind w:firstLine="630"/>
        <w:jc w:val="both"/>
        <w:rPr>
          <w:rFonts w:ascii="GHEA Grapalat" w:hAnsi="GHEA Grapalat"/>
          <w:bCs/>
          <w:sz w:val="20"/>
          <w:lang w:val="hy-AM"/>
        </w:rPr>
      </w:pPr>
      <w:r w:rsidRPr="00364157">
        <w:rPr>
          <w:rFonts w:ascii="GHEA Grapalat" w:hAnsi="GHEA Grapalat"/>
          <w:sz w:val="20"/>
          <w:lang w:val="hy-AM"/>
        </w:rPr>
        <w:t>7.15</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նկատմամբ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կիրառվում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Հայաստանի Հանրապետության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իրավունքը</w:t>
      </w:r>
      <w:r w:rsidR="007678FA" w:rsidRPr="00364157">
        <w:rPr>
          <w:rFonts w:ascii="GHEA Grapalat" w:hAnsi="GHEA Grapalat"/>
          <w:sz w:val="20"/>
          <w:lang w:val="hy-AM"/>
        </w:rPr>
        <w:t>։</w:t>
      </w:r>
    </w:p>
    <w:p w14:paraId="12F0BF25" w14:textId="7B87A510" w:rsidR="00DD071A" w:rsidRPr="00364157" w:rsidRDefault="00DD071A" w:rsidP="00174841">
      <w:pPr>
        <w:ind w:firstLine="630"/>
        <w:jc w:val="both"/>
        <w:rPr>
          <w:rFonts w:ascii="GHEA Grapalat" w:hAnsi="GHEA Grapalat" w:cs="Sylfaen"/>
          <w:sz w:val="20"/>
          <w:u w:val="single"/>
          <w:lang w:val="hy-AM"/>
        </w:rPr>
      </w:pPr>
      <w:r w:rsidRPr="00364157">
        <w:rPr>
          <w:rFonts w:ascii="GHEA Grapalat" w:hAnsi="GHEA Grapalat"/>
          <w:sz w:val="20"/>
          <w:szCs w:val="20"/>
          <w:lang w:val="hy-AM" w:eastAsia="ru-RU"/>
        </w:rPr>
        <w:t xml:space="preserve">7.16 </w:t>
      </w:r>
      <w:r w:rsidR="00174841" w:rsidRPr="0036415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36415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36415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64157" w:rsidRDefault="00DD071A" w:rsidP="00A85C58">
      <w:pPr>
        <w:spacing w:line="276" w:lineRule="auto"/>
        <w:rPr>
          <w:rFonts w:ascii="GHEA Grapalat" w:hAnsi="GHEA Grapalat"/>
          <w:sz w:val="20"/>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364157" w:rsidRDefault="00B6655E" w:rsidP="007678FA">
      <w:pPr>
        <w:ind w:firstLine="709"/>
        <w:rPr>
          <w:rFonts w:ascii="GHEA Grapalat" w:hAnsi="GHEA Grapalat" w:cs="Sylfaen"/>
          <w:sz w:val="20"/>
          <w:szCs w:val="20"/>
          <w:lang w:val="pt-BR"/>
        </w:rPr>
      </w:pPr>
    </w:p>
    <w:p w14:paraId="3B98F09D" w14:textId="18B58674" w:rsidR="007678FA" w:rsidRPr="00364157" w:rsidRDefault="007678FA" w:rsidP="007678FA">
      <w:pPr>
        <w:ind w:firstLine="709"/>
        <w:rPr>
          <w:rFonts w:ascii="GHEA Grapalat" w:hAnsi="GHEA Grapalat" w:cs="Sylfaen"/>
          <w:sz w:val="20"/>
          <w:szCs w:val="20"/>
          <w:lang w:val="nb-NO"/>
        </w:rPr>
      </w:pPr>
      <w:r w:rsidRPr="00364157">
        <w:rPr>
          <w:rFonts w:ascii="GHEA Grapalat" w:hAnsi="GHEA Grapalat" w:cs="Sylfaen"/>
          <w:sz w:val="20"/>
          <w:szCs w:val="20"/>
          <w:lang w:val="pt-BR"/>
        </w:rPr>
        <w:t>Անհրաժեշտության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դեպքում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պայմանագրում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կարող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են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ներառվել</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ՀՀ</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օրենսդրությանը</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չհակասող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դրույթներ</w:t>
      </w:r>
      <w:r w:rsidRPr="00364157">
        <w:rPr>
          <w:rFonts w:ascii="GHEA Grapalat" w:hAnsi="GHEA Grapalat" w:cs="Sylfaen"/>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364157" w:rsidRDefault="007678FA" w:rsidP="006E1318">
      <w:pPr>
        <w:jc w:val="right"/>
        <w:rPr>
          <w:rFonts w:ascii="GHEA Grapalat" w:hAnsi="GHEA Grapalat"/>
          <w:sz w:val="18"/>
          <w:lang w:val="hy-AM"/>
        </w:rPr>
      </w:pPr>
      <w:r w:rsidRPr="00364157">
        <w:rPr>
          <w:rFonts w:ascii="GHEA Grapalat" w:hAnsi="GHEA Grapalat"/>
          <w:i/>
          <w:sz w:val="18"/>
          <w:lang w:val="hy-AM"/>
        </w:rPr>
        <w:br w:type="page"/>
      </w:r>
      <w:r w:rsidR="006E1318" w:rsidRPr="00364157">
        <w:rPr>
          <w:rFonts w:ascii="GHEA Grapalat" w:hAnsi="GHEA Grapalat"/>
          <w:sz w:val="20"/>
          <w:szCs w:val="20"/>
          <w:lang w:val="hy-AM"/>
        </w:rPr>
        <w:lastRenderedPageBreak/>
        <w:t>Հավելված N 1</w:t>
      </w:r>
    </w:p>
    <w:p w14:paraId="397EDA9B" w14:textId="48D3EC30" w:rsidR="006E1318" w:rsidRPr="00364157" w:rsidRDefault="00C62268" w:rsidP="006E1318">
      <w:pPr>
        <w:jc w:val="right"/>
        <w:rPr>
          <w:rFonts w:ascii="GHEA Grapalat" w:hAnsi="GHEA Grapalat"/>
          <w:sz w:val="20"/>
          <w:szCs w:val="20"/>
          <w:lang w:val="hy-AM"/>
        </w:rPr>
      </w:pPr>
      <w:r w:rsidRPr="00364157">
        <w:rPr>
          <w:rFonts w:ascii="GHEA Grapalat" w:hAnsi="GHEA Grapalat"/>
          <w:sz w:val="20"/>
          <w:szCs w:val="20"/>
          <w:lang w:val="hy-AM"/>
        </w:rPr>
        <w:t>.        .</w:t>
      </w:r>
      <w:r w:rsidR="006E1318" w:rsidRPr="00364157">
        <w:rPr>
          <w:rFonts w:ascii="GHEA Grapalat" w:hAnsi="GHEA Grapalat"/>
          <w:sz w:val="20"/>
          <w:szCs w:val="20"/>
          <w:lang w:val="hy-AM"/>
        </w:rPr>
        <w:t>202</w:t>
      </w:r>
      <w:r w:rsidR="00027CAA" w:rsidRPr="00364157">
        <w:rPr>
          <w:rFonts w:ascii="GHEA Grapalat" w:hAnsi="GHEA Grapalat"/>
          <w:sz w:val="20"/>
          <w:szCs w:val="20"/>
          <w:lang w:val="hy-AM"/>
        </w:rPr>
        <w:t>5</w:t>
      </w:r>
      <w:r w:rsidR="006E1318" w:rsidRPr="00364157">
        <w:rPr>
          <w:rFonts w:ascii="GHEA Grapalat" w:hAnsi="GHEA Grapalat"/>
          <w:sz w:val="20"/>
          <w:szCs w:val="20"/>
          <w:lang w:val="hy-AM"/>
        </w:rPr>
        <w:t xml:space="preserve"> թ. կնքված </w:t>
      </w:r>
    </w:p>
    <w:p w14:paraId="52952C4C" w14:textId="6B0371AC" w:rsidR="006E1318" w:rsidRPr="00364157" w:rsidRDefault="006E1318" w:rsidP="006E131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ՀՀՔԿ-ԲՄԽԾՁԲ-25/3</w:t>
      </w:r>
      <w:r w:rsidRPr="00364157">
        <w:rPr>
          <w:rFonts w:ascii="GHEA Grapalat" w:hAnsi="GHEA Grapalat"/>
          <w:sz w:val="20"/>
          <w:szCs w:val="20"/>
          <w:lang w:val="hy-AM"/>
        </w:rPr>
        <w:t xml:space="preserve"> գնման պայմանագրի</w:t>
      </w:r>
    </w:p>
    <w:p w14:paraId="3FD13E18" w14:textId="77777777" w:rsidR="006E1318" w:rsidRPr="00364157" w:rsidRDefault="006E1318" w:rsidP="006E1318">
      <w:pPr>
        <w:jc w:val="center"/>
        <w:rPr>
          <w:rFonts w:ascii="GHEA Grapalat" w:hAnsi="GHEA Grapalat"/>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364157" w:rsidRDefault="006E1318" w:rsidP="006E1318">
      <w:pPr>
        <w:jc w:val="center"/>
        <w:rPr>
          <w:rFonts w:ascii="GHEA Grapalat" w:hAnsi="GHEA Grapalat"/>
          <w:sz w:val="20"/>
          <w:lang w:val="hy-AM"/>
        </w:rPr>
      </w:pPr>
      <w:r w:rsidRPr="00364157">
        <w:rPr>
          <w:rFonts w:ascii="GHEA Grapalat" w:hAnsi="GHEA Grapalat"/>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15297" w:rsidRPr="00364157" w14:paraId="043A6639" w14:textId="77777777" w:rsidTr="00280795">
        <w:trPr>
          <w:trHeight w:val="2592"/>
        </w:trPr>
        <w:tc>
          <w:tcPr>
            <w:tcW w:w="1474" w:type="dxa"/>
            <w:tcBorders>
              <w:bottom w:val="single" w:sz="4" w:space="0" w:color="auto"/>
            </w:tcBorders>
            <w:vAlign w:val="center"/>
          </w:tcPr>
          <w:p w14:paraId="737CD0E7"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63FD3829" w:rsidR="008B76CD" w:rsidRPr="00364157" w:rsidRDefault="00957359" w:rsidP="00027CAA">
            <w:pPr>
              <w:jc w:val="center"/>
              <w:rPr>
                <w:rFonts w:ascii="GHEA Grapalat" w:hAnsi="GHEA Grapalat"/>
                <w:sz w:val="18"/>
                <w:szCs w:val="18"/>
              </w:rPr>
            </w:pPr>
            <w:r w:rsidRPr="00364157">
              <w:rPr>
                <w:rFonts w:ascii="GHEA Grapalat" w:hAnsi="GHEA Grapalat"/>
                <w:sz w:val="18"/>
                <w:szCs w:val="18"/>
              </w:rPr>
              <w:t>71241200</w:t>
            </w:r>
            <w:r w:rsidR="004704F8" w:rsidRPr="00364157">
              <w:rPr>
                <w:rFonts w:ascii="GHEA Grapalat" w:hAnsi="GHEA Grapalat"/>
                <w:sz w:val="18"/>
                <w:szCs w:val="18"/>
              </w:rPr>
              <w:t>/</w:t>
            </w:r>
            <w:r w:rsidR="00027CAA" w:rsidRPr="00364157">
              <w:rPr>
                <w:rFonts w:ascii="GHEA Grapalat" w:hAnsi="GHEA Grapalat"/>
                <w:sz w:val="18"/>
                <w:szCs w:val="18"/>
              </w:rPr>
              <w:t>508</w:t>
            </w:r>
          </w:p>
        </w:tc>
        <w:tc>
          <w:tcPr>
            <w:tcW w:w="1170" w:type="dxa"/>
            <w:tcBorders>
              <w:bottom w:val="single" w:sz="4" w:space="0" w:color="auto"/>
            </w:tcBorders>
            <w:vAlign w:val="center"/>
          </w:tcPr>
          <w:p w14:paraId="0D9261E9"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6415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364157" w:rsidRDefault="008B76CD" w:rsidP="008B76CD">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22B1B7E3" w:rsidR="008B76CD" w:rsidRPr="00364157" w:rsidRDefault="00A170F1" w:rsidP="008B76CD">
            <w:pPr>
              <w:jc w:val="center"/>
              <w:rPr>
                <w:rFonts w:ascii="GHEA Grapalat" w:hAnsi="GHEA Grapalat"/>
                <w:color w:val="FF0000"/>
                <w:sz w:val="18"/>
                <w:szCs w:val="18"/>
              </w:rPr>
            </w:pPr>
            <w:r w:rsidRPr="00364157">
              <w:rPr>
                <w:rFonts w:ascii="GHEA Grapalat" w:hAnsi="GHEA Grapalat"/>
                <w:color w:val="000000"/>
                <w:sz w:val="18"/>
                <w:szCs w:val="18"/>
                <w:lang w:val="hy-AM"/>
              </w:rPr>
              <w:t>քաղաք Երևան, Լեփսիուսի փողոց 6 շենք</w:t>
            </w:r>
          </w:p>
        </w:tc>
        <w:tc>
          <w:tcPr>
            <w:tcW w:w="2061" w:type="dxa"/>
            <w:tcBorders>
              <w:bottom w:val="single" w:sz="4" w:space="0" w:color="auto"/>
            </w:tcBorders>
            <w:vAlign w:val="center"/>
          </w:tcPr>
          <w:p w14:paraId="1DC40682" w14:textId="1004A705" w:rsidR="008B76CD" w:rsidRPr="00364157" w:rsidRDefault="006A5A10" w:rsidP="00CB40EA">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364157">
              <w:rPr>
                <w:rFonts w:ascii="GHEA Grapalat" w:hAnsi="GHEA Grapalat"/>
                <w:color w:val="000000"/>
                <w:sz w:val="18"/>
                <w:szCs w:val="18"/>
              </w:rPr>
              <w:t xml:space="preserve"> 210</w:t>
            </w:r>
            <w:r w:rsidR="008B76CD"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583CA826" w:rsidR="00BF2A93" w:rsidRPr="00364157"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tbl>
      <w:tblPr>
        <w:tblW w:w="10620" w:type="dxa"/>
        <w:tblInd w:w="-185" w:type="dxa"/>
        <w:tblLayout w:type="fixed"/>
        <w:tblCellMar>
          <w:left w:w="10" w:type="dxa"/>
          <w:right w:w="10" w:type="dxa"/>
        </w:tblCellMar>
        <w:tblLook w:val="04A0" w:firstRow="1" w:lastRow="0" w:firstColumn="1" w:lastColumn="0" w:noHBand="0" w:noVBand="1"/>
      </w:tblPr>
      <w:tblGrid>
        <w:gridCol w:w="630"/>
        <w:gridCol w:w="2790"/>
        <w:gridCol w:w="7200"/>
      </w:tblGrid>
      <w:tr w:rsidR="00565B8F" w:rsidRPr="00364157" w14:paraId="1FB79D2A"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6ACF75" w14:textId="1E82C58E" w:rsidR="00565B8F" w:rsidRPr="00364157" w:rsidRDefault="00565B8F" w:rsidP="00565B8F">
            <w:pPr>
              <w:ind w:left="-46" w:right="-43"/>
              <w:jc w:val="center"/>
              <w:rPr>
                <w:rFonts w:ascii="GHEA Grapalat" w:eastAsia="Sylfaen" w:hAnsi="GHEA Grapalat" w:cs="Sylfaen"/>
                <w:sz w:val="20"/>
                <w:szCs w:val="20"/>
              </w:rPr>
            </w:pPr>
            <w:r w:rsidRPr="00364157">
              <w:rPr>
                <w:rFonts w:ascii="GHEA Grapalat" w:eastAsia="Sylfaen" w:hAnsi="GHEA Grapalat" w:cs="Sylfaen"/>
                <w:sz w:val="20"/>
                <w:szCs w:val="20"/>
              </w:rPr>
              <w:t>1.</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A56790" w14:textId="77777777" w:rsidR="00565B8F" w:rsidRPr="00364157" w:rsidRDefault="00565B8F" w:rsidP="00362BB6">
            <w:pPr>
              <w:rPr>
                <w:sz w:val="20"/>
                <w:szCs w:val="20"/>
              </w:rPr>
            </w:pPr>
            <w:r w:rsidRPr="00364157">
              <w:rPr>
                <w:rFonts w:ascii="GHEA Grapalat" w:eastAsia="GHEA Grapalat" w:hAnsi="GHEA Grapalat" w:cs="GHEA Grapalat"/>
                <w:sz w:val="20"/>
                <w:szCs w:val="20"/>
              </w:rPr>
              <w:t>Նախագծման հիմքը</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82D1A8" w14:textId="77777777" w:rsidR="00565B8F" w:rsidRPr="00364157" w:rsidRDefault="00565B8F" w:rsidP="00362BB6">
            <w:pPr>
              <w:rPr>
                <w:rFonts w:ascii="GHEA Grapalat" w:eastAsia="GHEA Grapalat" w:hAnsi="GHEA Grapalat" w:cs="GHEA Grapalat"/>
                <w:b/>
                <w:sz w:val="20"/>
                <w:szCs w:val="20"/>
              </w:rPr>
            </w:pPr>
          </w:p>
          <w:p w14:paraId="7DB20BC5" w14:textId="77777777" w:rsidR="00565B8F" w:rsidRPr="00364157" w:rsidRDefault="00565B8F" w:rsidP="00362BB6">
            <w:pPr>
              <w:rPr>
                <w:rFonts w:ascii="GHEA Grapalat" w:eastAsia="GHEA Grapalat" w:hAnsi="GHEA Grapalat" w:cs="GHEA Grapalat"/>
                <w:b/>
                <w:sz w:val="20"/>
                <w:szCs w:val="20"/>
              </w:rPr>
            </w:pPr>
            <w:r w:rsidRPr="00364157">
              <w:rPr>
                <w:rFonts w:ascii="GHEA Grapalat" w:eastAsia="GHEA Grapalat" w:hAnsi="GHEA Grapalat" w:cs="GHEA Grapalat"/>
                <w:b/>
                <w:sz w:val="20"/>
                <w:szCs w:val="20"/>
              </w:rPr>
              <w:t>ՀՀ վարչապետի աշխատակազմի 3</w:t>
            </w:r>
            <w:r w:rsidRPr="00364157">
              <w:rPr>
                <w:rFonts w:ascii="Segoe UI Symbol" w:eastAsia="Segoe UI Symbol" w:hAnsi="Segoe UI Symbol" w:cs="Segoe UI Symbol"/>
                <w:b/>
                <w:sz w:val="20"/>
                <w:szCs w:val="20"/>
              </w:rPr>
              <w:t>․</w:t>
            </w:r>
            <w:r w:rsidRPr="00364157">
              <w:rPr>
                <w:rFonts w:ascii="GHEA Grapalat" w:eastAsia="GHEA Grapalat" w:hAnsi="GHEA Grapalat" w:cs="GHEA Grapalat"/>
                <w:b/>
                <w:sz w:val="20"/>
                <w:szCs w:val="20"/>
              </w:rPr>
              <w:t>01</w:t>
            </w:r>
            <w:r w:rsidRPr="00364157">
              <w:rPr>
                <w:rFonts w:ascii="Segoe UI Symbol" w:eastAsia="Segoe UI Symbol" w:hAnsi="Segoe UI Symbol" w:cs="Segoe UI Symbol"/>
                <w:b/>
                <w:sz w:val="20"/>
                <w:szCs w:val="20"/>
              </w:rPr>
              <w:t>․</w:t>
            </w:r>
            <w:r w:rsidRPr="00364157">
              <w:rPr>
                <w:rFonts w:ascii="GHEA Grapalat" w:eastAsia="GHEA Grapalat" w:hAnsi="GHEA Grapalat" w:cs="GHEA Grapalat"/>
                <w:b/>
                <w:sz w:val="20"/>
                <w:szCs w:val="20"/>
              </w:rPr>
              <w:t>2025թ</w:t>
            </w:r>
            <w:r w:rsidRPr="00364157">
              <w:rPr>
                <w:rFonts w:ascii="Segoe UI Symbol" w:eastAsia="Segoe UI Symbol" w:hAnsi="Segoe UI Symbol" w:cs="Segoe UI Symbol"/>
                <w:b/>
                <w:sz w:val="20"/>
                <w:szCs w:val="20"/>
              </w:rPr>
              <w:t>․</w:t>
            </w:r>
            <w:r w:rsidRPr="00364157">
              <w:rPr>
                <w:rFonts w:ascii="GHEA Grapalat" w:eastAsia="GHEA Grapalat" w:hAnsi="GHEA Grapalat" w:cs="GHEA Grapalat"/>
                <w:b/>
                <w:sz w:val="20"/>
                <w:szCs w:val="20"/>
              </w:rPr>
              <w:t xml:space="preserve"> </w:t>
            </w:r>
            <w:r w:rsidRPr="00364157">
              <w:rPr>
                <w:rFonts w:ascii="Segoe UI Symbol" w:eastAsia="Segoe UI Symbol" w:hAnsi="Segoe UI Symbol" w:cs="Segoe UI Symbol"/>
                <w:b/>
                <w:color w:val="00000A"/>
                <w:sz w:val="20"/>
                <w:szCs w:val="20"/>
              </w:rPr>
              <w:t>№</w:t>
            </w:r>
            <w:r w:rsidRPr="00364157">
              <w:rPr>
                <w:rFonts w:ascii="GHEA Grapalat" w:eastAsia="GHEA Grapalat" w:hAnsi="GHEA Grapalat" w:cs="GHEA Grapalat"/>
                <w:b/>
                <w:color w:val="00000A"/>
                <w:sz w:val="20"/>
                <w:szCs w:val="20"/>
              </w:rPr>
              <w:t xml:space="preserve"> /03.67/45411-2024 հանձնարարական</w:t>
            </w:r>
          </w:p>
          <w:p w14:paraId="327A7A6E" w14:textId="77777777" w:rsidR="00565B8F" w:rsidRPr="00364157" w:rsidRDefault="00565B8F" w:rsidP="00362BB6">
            <w:pPr>
              <w:rPr>
                <w:sz w:val="20"/>
                <w:szCs w:val="20"/>
              </w:rPr>
            </w:pPr>
          </w:p>
        </w:tc>
      </w:tr>
      <w:tr w:rsidR="00565B8F" w:rsidRPr="00364157" w14:paraId="54B051AA"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50782" w14:textId="77777777" w:rsidR="00565B8F" w:rsidRPr="00364157" w:rsidRDefault="00565B8F" w:rsidP="00565B8F">
            <w:pPr>
              <w:ind w:left="450"/>
              <w:jc w:val="center"/>
              <w:rPr>
                <w:rFonts w:ascii="GHEA Grapalat" w:eastAsia="Sylfaen" w:hAnsi="GHEA Grapalat" w:cs="Sylfaen"/>
                <w:sz w:val="20"/>
                <w:szCs w:val="20"/>
              </w:rPr>
            </w:pP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CDE95B" w14:textId="77777777" w:rsidR="00565B8F" w:rsidRPr="00364157" w:rsidRDefault="00565B8F" w:rsidP="00362BB6">
            <w:pPr>
              <w:rPr>
                <w:sz w:val="20"/>
                <w:szCs w:val="20"/>
              </w:rPr>
            </w:pPr>
            <w:r w:rsidRPr="00364157">
              <w:rPr>
                <w:rFonts w:ascii="GHEA Grapalat" w:eastAsia="GHEA Grapalat" w:hAnsi="GHEA Grapalat" w:cs="GHEA Grapalat"/>
                <w:sz w:val="20"/>
                <w:szCs w:val="20"/>
              </w:rPr>
              <w:t>Պատվիրատու</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7E2DD1" w14:textId="77777777" w:rsidR="00565B8F" w:rsidRPr="00364157" w:rsidRDefault="00565B8F" w:rsidP="00362BB6">
            <w:pPr>
              <w:jc w:val="center"/>
              <w:rPr>
                <w:sz w:val="20"/>
                <w:szCs w:val="20"/>
              </w:rPr>
            </w:pPr>
            <w:r w:rsidRPr="00364157">
              <w:rPr>
                <w:rFonts w:ascii="GHEA Grapalat" w:eastAsia="GHEA Grapalat" w:hAnsi="GHEA Grapalat" w:cs="GHEA Grapalat"/>
                <w:sz w:val="20"/>
                <w:szCs w:val="20"/>
              </w:rPr>
              <w:t>ՀՀ  քաղաքաշինության կոմիտե</w:t>
            </w:r>
          </w:p>
        </w:tc>
      </w:tr>
      <w:tr w:rsidR="00565B8F" w:rsidRPr="00364157" w14:paraId="7BDDCD0E" w14:textId="77777777" w:rsidTr="002807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39BD14" w14:textId="7E17645A" w:rsidR="00565B8F" w:rsidRPr="00364157" w:rsidRDefault="00565B8F" w:rsidP="00565B8F">
            <w:pPr>
              <w:ind w:left="-46" w:right="-43"/>
              <w:jc w:val="center"/>
              <w:rPr>
                <w:rFonts w:ascii="GHEA Grapalat" w:eastAsia="Sylfaen" w:hAnsi="GHEA Grapalat" w:cs="Sylfaen"/>
                <w:sz w:val="20"/>
                <w:szCs w:val="20"/>
              </w:rPr>
            </w:pPr>
            <w:r w:rsidRPr="00364157">
              <w:rPr>
                <w:rFonts w:ascii="GHEA Grapalat" w:eastAsia="Sylfaen" w:hAnsi="GHEA Grapalat" w:cs="Sylfaen"/>
                <w:sz w:val="20"/>
                <w:szCs w:val="20"/>
              </w:rPr>
              <w:t>2.</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176555" w14:textId="77777777" w:rsidR="00565B8F" w:rsidRPr="00364157" w:rsidRDefault="00565B8F" w:rsidP="00362BB6">
            <w:pPr>
              <w:rPr>
                <w:sz w:val="20"/>
                <w:szCs w:val="20"/>
              </w:rPr>
            </w:pPr>
            <w:r w:rsidRPr="00364157">
              <w:rPr>
                <w:rFonts w:ascii="GHEA Grapalat" w:eastAsia="GHEA Grapalat" w:hAnsi="GHEA Grapalat" w:cs="GHEA Grapalat"/>
                <w:sz w:val="20"/>
                <w:szCs w:val="20"/>
              </w:rPr>
              <w:t>Նախագծման համար հիմք հանդիսացող փաստաթղթեր</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974924" w14:textId="77777777" w:rsidR="00565B8F" w:rsidRPr="00364157" w:rsidRDefault="00565B8F" w:rsidP="00362BB6">
            <w:pPr>
              <w:tabs>
                <w:tab w:val="left" w:pos="0"/>
                <w:tab w:val="left" w:pos="361"/>
                <w:tab w:val="left" w:pos="408"/>
                <w:tab w:val="left" w:pos="2430"/>
              </w:tabs>
              <w:rPr>
                <w:sz w:val="20"/>
                <w:szCs w:val="20"/>
              </w:rPr>
            </w:pPr>
            <w:r w:rsidRPr="00364157">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565B8F" w:rsidRPr="00364157" w14:paraId="1DBB7193" w14:textId="77777777" w:rsidTr="002807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109045" w14:textId="3526821A" w:rsidR="00565B8F" w:rsidRPr="00364157" w:rsidRDefault="00565B8F" w:rsidP="00565B8F">
            <w:pPr>
              <w:ind w:left="-46" w:right="-43"/>
              <w:jc w:val="center"/>
              <w:rPr>
                <w:rFonts w:ascii="GHEA Grapalat" w:eastAsia="Sylfaen" w:hAnsi="GHEA Grapalat" w:cs="Sylfaen"/>
                <w:sz w:val="20"/>
                <w:szCs w:val="20"/>
              </w:rPr>
            </w:pPr>
            <w:r w:rsidRPr="00364157">
              <w:rPr>
                <w:rFonts w:ascii="GHEA Grapalat" w:eastAsia="Sylfaen" w:hAnsi="GHEA Grapalat" w:cs="Sylfaen"/>
                <w:sz w:val="20"/>
                <w:szCs w:val="20"/>
              </w:rPr>
              <w:t>3.</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7B560C" w14:textId="77777777" w:rsidR="00565B8F" w:rsidRPr="00364157" w:rsidRDefault="00565B8F" w:rsidP="00362BB6">
            <w:pPr>
              <w:rPr>
                <w:sz w:val="20"/>
                <w:szCs w:val="20"/>
              </w:rPr>
            </w:pPr>
            <w:r w:rsidRPr="00364157">
              <w:rPr>
                <w:rFonts w:ascii="GHEA Grapalat" w:eastAsia="GHEA Grapalat" w:hAnsi="GHEA Grapalat" w:cs="GHEA Grapalat"/>
                <w:sz w:val="20"/>
                <w:szCs w:val="20"/>
              </w:rPr>
              <w:t>Նախագծման փուլեր</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A0DFEE" w14:textId="77777777" w:rsidR="00565B8F" w:rsidRPr="00364157" w:rsidRDefault="00565B8F" w:rsidP="00362BB6">
            <w:pPr>
              <w:jc w:val="center"/>
              <w:rPr>
                <w:sz w:val="20"/>
                <w:szCs w:val="20"/>
              </w:rPr>
            </w:pPr>
            <w:r w:rsidRPr="00364157">
              <w:rPr>
                <w:rFonts w:ascii="GHEA Grapalat" w:eastAsia="GHEA Grapalat" w:hAnsi="GHEA Grapalat" w:cs="GHEA Grapalat"/>
                <w:sz w:val="20"/>
                <w:szCs w:val="20"/>
              </w:rPr>
              <w:t>Տեխնիկական հետազննություն,նախնական նախագիծ և աշխատանքային նախագիծ</w:t>
            </w:r>
          </w:p>
        </w:tc>
      </w:tr>
      <w:tr w:rsidR="00565B8F" w:rsidRPr="00364157" w14:paraId="1CD12606" w14:textId="77777777" w:rsidTr="002807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00CC26" w14:textId="1421D2AB" w:rsidR="00565B8F" w:rsidRPr="00364157" w:rsidRDefault="00565B8F" w:rsidP="00565B8F">
            <w:pPr>
              <w:ind w:left="-46" w:right="-43"/>
              <w:jc w:val="center"/>
              <w:rPr>
                <w:rFonts w:ascii="GHEA Grapalat" w:eastAsia="Sylfaen" w:hAnsi="GHEA Grapalat" w:cs="Sylfaen"/>
                <w:sz w:val="20"/>
                <w:szCs w:val="20"/>
              </w:rPr>
            </w:pPr>
            <w:r w:rsidRPr="00364157">
              <w:rPr>
                <w:rFonts w:ascii="GHEA Grapalat" w:eastAsia="Sylfaen" w:hAnsi="GHEA Grapalat" w:cs="Sylfaen"/>
                <w:sz w:val="20"/>
                <w:szCs w:val="20"/>
              </w:rPr>
              <w:t>4.</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A4AD0A" w14:textId="77777777" w:rsidR="00565B8F" w:rsidRPr="00364157" w:rsidRDefault="00565B8F" w:rsidP="00362BB6">
            <w:pPr>
              <w:rPr>
                <w:rFonts w:ascii="GHEA Grapalat" w:eastAsia="GHEA Grapalat" w:hAnsi="GHEA Grapalat" w:cs="GHEA Grapalat"/>
                <w:b/>
                <w:sz w:val="20"/>
                <w:szCs w:val="20"/>
              </w:rPr>
            </w:pPr>
            <w:r w:rsidRPr="00364157">
              <w:rPr>
                <w:rFonts w:ascii="GHEA Grapalat" w:eastAsia="GHEA Grapalat" w:hAnsi="GHEA Grapalat" w:cs="GHEA Grapalat"/>
                <w:b/>
                <w:sz w:val="20"/>
                <w:szCs w:val="20"/>
              </w:rPr>
              <w:t>Ելակետային տվյալներ</w:t>
            </w:r>
          </w:p>
          <w:p w14:paraId="508F2D4D" w14:textId="77777777" w:rsidR="00565B8F" w:rsidRPr="00364157" w:rsidRDefault="00565B8F" w:rsidP="00362BB6">
            <w:pPr>
              <w:rPr>
                <w:sz w:val="20"/>
                <w:szCs w:val="20"/>
              </w:rPr>
            </w:pP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C9C68E" w14:textId="77777777" w:rsidR="00565B8F" w:rsidRPr="00364157" w:rsidRDefault="00565B8F" w:rsidP="00362BB6">
            <w:pPr>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«Երևանի թիվ 136 հիմնական դպրոց»</w:t>
            </w:r>
            <w:r w:rsidRPr="00364157">
              <w:rPr>
                <w:rFonts w:ascii="GHEA Grapalat" w:eastAsia="GHEA Grapalat" w:hAnsi="GHEA Grapalat" w:cs="GHEA Grapalat"/>
                <w:color w:val="000000"/>
                <w:sz w:val="20"/>
                <w:szCs w:val="20"/>
              </w:rPr>
              <w:t xml:space="preserve"> ՊՈԱԿ-ի շենքը ներառված է անշարժ գույքի նկատմամբ իրավունքի պետական գրանցման ՀՀ 06022013-01-1879</w:t>
            </w:r>
          </w:p>
          <w:p w14:paraId="1AD2F86D" w14:textId="77777777" w:rsidR="00565B8F" w:rsidRPr="00364157" w:rsidRDefault="00565B8F" w:rsidP="00362BB6">
            <w:pPr>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վկայականում ամրագրված հողամասի սահմաններում։ Մակերեսի չափը՝ 1.226725 հա։</w:t>
            </w:r>
          </w:p>
          <w:p w14:paraId="2A9121F9" w14:textId="77777777" w:rsidR="00565B8F" w:rsidRPr="00364157" w:rsidRDefault="00565B8F" w:rsidP="00362BB6">
            <w:pPr>
              <w:rPr>
                <w:sz w:val="20"/>
                <w:szCs w:val="20"/>
              </w:rPr>
            </w:pPr>
            <w:r w:rsidRPr="00364157">
              <w:rPr>
                <w:rFonts w:ascii="GHEA Grapalat" w:eastAsia="GHEA Grapalat" w:hAnsi="GHEA Grapalat" w:cs="GHEA Grapalat"/>
                <w:color w:val="000000"/>
                <w:sz w:val="20"/>
                <w:szCs w:val="20"/>
              </w:rPr>
              <w:t xml:space="preserve">Տարածքը գտնվում է </w:t>
            </w:r>
            <w:r w:rsidRPr="00364157">
              <w:rPr>
                <w:rFonts w:ascii="GHEA Grapalat" w:eastAsia="GHEA Grapalat" w:hAnsi="GHEA Grapalat" w:cs="GHEA Grapalat"/>
                <w:sz w:val="20"/>
                <w:szCs w:val="20"/>
              </w:rPr>
              <w:t>քաղաք Երևան Լեփսիուսի փողոց 6 շենք</w:t>
            </w:r>
          </w:p>
        </w:tc>
      </w:tr>
      <w:tr w:rsidR="00565B8F" w:rsidRPr="00364157" w14:paraId="7E543264" w14:textId="77777777" w:rsidTr="00280795">
        <w:trPr>
          <w:trHeight w:val="432"/>
        </w:trPr>
        <w:tc>
          <w:tcPr>
            <w:tcW w:w="106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67DB47" w14:textId="1D66D114" w:rsidR="00565B8F" w:rsidRPr="00364157" w:rsidRDefault="00565B8F" w:rsidP="00362BB6">
            <w:pPr>
              <w:rPr>
                <w:rFonts w:ascii="GHEA Grapalat" w:eastAsia="GHEA Grapalat" w:hAnsi="GHEA Grapalat" w:cs="GHEA Grapalat"/>
                <w:sz w:val="20"/>
                <w:szCs w:val="20"/>
              </w:rPr>
            </w:pPr>
            <w:r w:rsidRPr="00364157">
              <w:rPr>
                <w:rFonts w:ascii="GHEA Grapalat" w:eastAsia="GHEA Grapalat" w:hAnsi="GHEA Grapalat" w:cs="GHEA Grapalat"/>
                <w:b/>
                <w:sz w:val="20"/>
                <w:szCs w:val="20"/>
                <w:shd w:val="clear" w:color="auto" w:fill="FFFFFF"/>
              </w:rPr>
              <w:t>Նախագծերի կազմման  համար հիմք հանդիսացող գործընթացներ</w:t>
            </w:r>
          </w:p>
        </w:tc>
      </w:tr>
      <w:tr w:rsidR="00CB40EA" w:rsidRPr="00364157" w14:paraId="4570A3E7" w14:textId="77777777" w:rsidTr="002807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890CA4" w14:textId="1E4A1920" w:rsidR="00565B8F" w:rsidRPr="00364157" w:rsidRDefault="00565B8F" w:rsidP="00CB40EA">
            <w:pPr>
              <w:ind w:left="-46" w:right="-43"/>
              <w:jc w:val="center"/>
              <w:rPr>
                <w:rFonts w:ascii="GHEA Grapalat" w:eastAsia="Sylfaen" w:hAnsi="GHEA Grapalat" w:cs="Sylfaen"/>
                <w:sz w:val="20"/>
                <w:szCs w:val="20"/>
              </w:rPr>
            </w:pPr>
            <w:r w:rsidRPr="00364157">
              <w:rPr>
                <w:rFonts w:ascii="GHEA Grapalat" w:eastAsia="Sylfaen" w:hAnsi="GHEA Grapalat" w:cs="Sylfaen"/>
                <w:sz w:val="20"/>
                <w:szCs w:val="20"/>
              </w:rPr>
              <w:t>5.</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B6AA7A" w14:textId="77777777" w:rsidR="00565B8F" w:rsidRPr="00364157" w:rsidRDefault="00565B8F" w:rsidP="00362BB6">
            <w:pPr>
              <w:jc w:val="both"/>
              <w:rPr>
                <w:rFonts w:ascii="GHEA Grapalat" w:eastAsia="GHEA Grapalat" w:hAnsi="GHEA Grapalat" w:cs="GHEA Grapalat"/>
                <w:sz w:val="20"/>
                <w:szCs w:val="20"/>
                <w:shd w:val="clear" w:color="auto" w:fill="FFFFFF"/>
              </w:rPr>
            </w:pPr>
            <w:r w:rsidRPr="00364157">
              <w:rPr>
                <w:rFonts w:ascii="GHEA Grapalat" w:eastAsia="GHEA Grapalat" w:hAnsi="GHEA Grapalat" w:cs="GHEA Grapalat"/>
                <w:sz w:val="20"/>
                <w:szCs w:val="20"/>
                <w:shd w:val="clear" w:color="auto" w:fill="FFFFFF"/>
              </w:rPr>
              <w:t>Ինժեներագեոդեզիական  հանութագրում, հողհատկացման հիմքերի ձեռքբերում</w:t>
            </w:r>
          </w:p>
          <w:p w14:paraId="56B6B4F4" w14:textId="77777777" w:rsidR="00565B8F" w:rsidRPr="00364157" w:rsidRDefault="00565B8F" w:rsidP="00362BB6">
            <w:pPr>
              <w:rPr>
                <w:sz w:val="20"/>
                <w:szCs w:val="20"/>
              </w:rPr>
            </w:pP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48DC0B" w14:textId="77777777" w:rsidR="00565B8F" w:rsidRPr="00364157" w:rsidRDefault="00565B8F" w:rsidP="00362BB6">
            <w:pPr>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Իրականացնել տարածքի գեոդեզիական հանութագրում, հատակագծերի և բնորոշող կտրվածքների կազմում՝ մշակում։</w:t>
            </w:r>
          </w:p>
          <w:p w14:paraId="182E5EF3" w14:textId="77777777" w:rsidR="00565B8F" w:rsidRPr="00364157" w:rsidRDefault="00565B8F" w:rsidP="00362BB6">
            <w:pPr>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 xml:space="preserve">Ընդհանուր տարածքի գեոդեզիական հնաույթի հատակագծի համադրում սեփականության վկայականի կադաստրայի տվյալների հետ։  </w:t>
            </w:r>
          </w:p>
          <w:p w14:paraId="45FD58A8" w14:textId="77777777" w:rsidR="00565B8F" w:rsidRPr="00364157" w:rsidRDefault="00565B8F" w:rsidP="00362BB6">
            <w:pPr>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233F10B5" w14:textId="77777777" w:rsidR="00565B8F" w:rsidRPr="00364157" w:rsidRDefault="00565B8F" w:rsidP="00362BB6">
            <w:pPr>
              <w:jc w:val="both"/>
              <w:rPr>
                <w:sz w:val="20"/>
                <w:szCs w:val="20"/>
              </w:rPr>
            </w:pPr>
            <w:r w:rsidRPr="00364157">
              <w:rPr>
                <w:rFonts w:ascii="GHEA Grapalat" w:eastAsia="GHEA Grapalat" w:hAnsi="GHEA Grapalat" w:cs="GHEA Grapalat"/>
                <w:color w:val="000000"/>
                <w:sz w:val="20"/>
                <w:szCs w:val="20"/>
              </w:rPr>
              <w:t xml:space="preserve">Ամրագրել և ներկայացնել հենանիշերի (репер) ցուցակ </w:t>
            </w:r>
          </w:p>
        </w:tc>
      </w:tr>
      <w:tr w:rsidR="00CB40EA" w:rsidRPr="00364157" w14:paraId="51A8B29A" w14:textId="77777777" w:rsidTr="002807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4CBEF2" w14:textId="2F555F2F" w:rsidR="00565B8F" w:rsidRPr="00364157" w:rsidRDefault="00565B8F" w:rsidP="00CB40EA">
            <w:pPr>
              <w:ind w:left="-46" w:right="-43"/>
              <w:jc w:val="center"/>
              <w:rPr>
                <w:rFonts w:ascii="GHEA Grapalat" w:eastAsia="Sylfaen" w:hAnsi="GHEA Grapalat" w:cs="Sylfaen"/>
                <w:sz w:val="20"/>
                <w:szCs w:val="20"/>
              </w:rPr>
            </w:pPr>
            <w:r w:rsidRPr="00364157">
              <w:rPr>
                <w:rFonts w:ascii="GHEA Grapalat" w:eastAsia="Sylfaen" w:hAnsi="GHEA Grapalat" w:cs="Sylfaen"/>
                <w:sz w:val="20"/>
                <w:szCs w:val="20"/>
              </w:rPr>
              <w:lastRenderedPageBreak/>
              <w:t>6.</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45FE37" w14:textId="77777777" w:rsidR="00565B8F" w:rsidRPr="00364157" w:rsidRDefault="00565B8F" w:rsidP="00362BB6">
            <w:pPr>
              <w:rPr>
                <w:sz w:val="20"/>
                <w:szCs w:val="20"/>
              </w:rPr>
            </w:pPr>
            <w:r w:rsidRPr="00364157">
              <w:rPr>
                <w:rFonts w:ascii="GHEA Grapalat" w:eastAsia="GHEA Grapalat" w:hAnsi="GHEA Grapalat" w:cs="GHEA Grapalat"/>
                <w:sz w:val="20"/>
                <w:szCs w:val="20"/>
              </w:rPr>
              <w:t>Ինժեներաերկրաբանական և հիդրոերկրաբանական հետազոտություն</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365594" w14:textId="77777777" w:rsidR="00565B8F" w:rsidRPr="00364157" w:rsidRDefault="00565B8F" w:rsidP="00362BB6">
            <w:pPr>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6B7DE12F" w14:textId="77777777" w:rsidR="00565B8F" w:rsidRPr="00364157" w:rsidRDefault="00565B8F" w:rsidP="00362BB6">
            <w:pPr>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5734C0C8" w14:textId="77777777" w:rsidR="00565B8F" w:rsidRPr="00364157" w:rsidRDefault="00565B8F" w:rsidP="00362BB6">
            <w:pPr>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DD4AA7A" w14:textId="77777777" w:rsidR="00565B8F" w:rsidRPr="00364157" w:rsidRDefault="00565B8F" w:rsidP="00362BB6">
            <w:pPr>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029CBA6E" w14:textId="77777777" w:rsidR="00565B8F" w:rsidRPr="00364157" w:rsidRDefault="00565B8F" w:rsidP="00362BB6">
            <w:pPr>
              <w:jc w:val="both"/>
              <w:rPr>
                <w:sz w:val="20"/>
                <w:szCs w:val="20"/>
              </w:rPr>
            </w:pPr>
            <w:r w:rsidRPr="00364157">
              <w:rPr>
                <w:rFonts w:ascii="GHEA Grapalat" w:eastAsia="GHEA Grapalat" w:hAnsi="GHEA Grapalat" w:cs="GHEA Grapalat"/>
                <w:color w:val="000000"/>
                <w:sz w:val="20"/>
                <w:szCs w:val="20"/>
              </w:rPr>
              <w:t>Գրունտային ջրերի վերաբերյալ տեղեկատվության հավաքագրում։</w:t>
            </w:r>
          </w:p>
        </w:tc>
      </w:tr>
      <w:tr w:rsidR="00CB40EA" w:rsidRPr="00364157" w14:paraId="4431B877" w14:textId="77777777" w:rsidTr="002807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D890F8" w14:textId="76301BE7" w:rsidR="00565B8F" w:rsidRPr="00364157" w:rsidRDefault="00565B8F" w:rsidP="00CB40EA">
            <w:pPr>
              <w:ind w:left="-46" w:right="-43"/>
              <w:jc w:val="center"/>
              <w:rPr>
                <w:rFonts w:ascii="GHEA Grapalat" w:eastAsia="Sylfaen" w:hAnsi="GHEA Grapalat" w:cs="Sylfaen"/>
                <w:sz w:val="20"/>
                <w:szCs w:val="20"/>
              </w:rPr>
            </w:pPr>
            <w:r w:rsidRPr="00364157">
              <w:rPr>
                <w:rFonts w:ascii="GHEA Grapalat" w:eastAsia="Sylfaen" w:hAnsi="GHEA Grapalat" w:cs="Sylfaen"/>
                <w:sz w:val="20"/>
                <w:szCs w:val="20"/>
              </w:rPr>
              <w:t>7.</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3E4E77" w14:textId="77777777" w:rsidR="00565B8F" w:rsidRPr="00364157" w:rsidRDefault="00565B8F" w:rsidP="00362BB6">
            <w:pPr>
              <w:rPr>
                <w:sz w:val="20"/>
                <w:szCs w:val="20"/>
              </w:rPr>
            </w:pPr>
            <w:r w:rsidRPr="00364157">
              <w:rPr>
                <w:rFonts w:ascii="GHEA Grapalat" w:eastAsia="GHEA Grapalat" w:hAnsi="GHEA Grapalat" w:cs="GHEA Grapalat"/>
                <w:sz w:val="20"/>
                <w:szCs w:val="20"/>
              </w:rPr>
              <w:t>Ինժեներական հաղորդակցուղիների ուսումնասիրություն</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F8B482" w14:textId="2B0B797F" w:rsidR="00565B8F" w:rsidRPr="00364157" w:rsidRDefault="00565B8F" w:rsidP="00362BB6">
            <w:pPr>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CB40EA" w:rsidRPr="00364157" w14:paraId="5AA8AE7D"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7E93E2" w14:textId="00669CF2" w:rsidR="00565B8F" w:rsidRPr="00364157" w:rsidRDefault="00565B8F" w:rsidP="00CB40EA">
            <w:pPr>
              <w:ind w:left="-46" w:right="-43"/>
              <w:jc w:val="center"/>
              <w:rPr>
                <w:rFonts w:ascii="GHEA Grapalat" w:eastAsia="Sylfaen" w:hAnsi="GHEA Grapalat" w:cs="Sylfaen"/>
                <w:sz w:val="20"/>
                <w:szCs w:val="20"/>
              </w:rPr>
            </w:pPr>
            <w:r w:rsidRPr="00364157">
              <w:rPr>
                <w:rFonts w:ascii="GHEA Grapalat" w:eastAsia="Sylfaen" w:hAnsi="GHEA Grapalat" w:cs="Sylfaen"/>
                <w:sz w:val="20"/>
                <w:szCs w:val="20"/>
              </w:rPr>
              <w:t>8.</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FC191A" w14:textId="77777777" w:rsidR="00565B8F" w:rsidRPr="00364157" w:rsidRDefault="00565B8F" w:rsidP="00362BB6">
            <w:pPr>
              <w:rPr>
                <w:sz w:val="20"/>
                <w:szCs w:val="20"/>
              </w:rPr>
            </w:pPr>
            <w:r w:rsidRPr="00364157">
              <w:rPr>
                <w:rFonts w:ascii="GHEA Grapalat" w:eastAsia="GHEA Grapalat" w:hAnsi="GHEA Grapalat" w:cs="GHEA Grapalat"/>
                <w:sz w:val="20"/>
                <w:szCs w:val="20"/>
              </w:rPr>
              <w:t>Ոլորտային (շահագրգիռ) մարմինների եզրակացություններ</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B81A0" w14:textId="395C4AD5" w:rsidR="00565B8F" w:rsidRPr="00364157" w:rsidRDefault="00565B8F" w:rsidP="00362BB6">
            <w:pPr>
              <w:rPr>
                <w:rFonts w:ascii="GHEA Grapalat" w:eastAsia="GHEA Grapalat" w:hAnsi="GHEA Grapalat" w:cs="GHEA Grapalat"/>
                <w:sz w:val="20"/>
                <w:szCs w:val="20"/>
              </w:rPr>
            </w:pPr>
            <w:r w:rsidRPr="00364157">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tc>
      </w:tr>
      <w:tr w:rsidR="00CB40EA" w:rsidRPr="00364157" w14:paraId="1A11683D"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3AE9AC" w14:textId="35CAAAD2" w:rsidR="00565B8F" w:rsidRPr="00364157" w:rsidRDefault="00565B8F" w:rsidP="00CB40EA">
            <w:pPr>
              <w:ind w:left="-46" w:right="-43"/>
              <w:jc w:val="center"/>
              <w:rPr>
                <w:rFonts w:ascii="GHEA Grapalat" w:eastAsia="Sylfaen" w:hAnsi="GHEA Grapalat" w:cs="Sylfaen"/>
                <w:sz w:val="20"/>
              </w:rPr>
            </w:pPr>
            <w:r w:rsidRPr="00364157">
              <w:rPr>
                <w:rFonts w:ascii="GHEA Grapalat" w:eastAsia="Sylfaen" w:hAnsi="GHEA Grapalat" w:cs="Sylfaen"/>
                <w:sz w:val="20"/>
              </w:rPr>
              <w:t>9.</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23336B" w14:textId="77777777" w:rsidR="00565B8F" w:rsidRPr="00364157" w:rsidRDefault="00565B8F" w:rsidP="00362BB6">
            <w:r w:rsidRPr="00364157">
              <w:rPr>
                <w:rFonts w:ascii="GHEA Grapalat" w:eastAsia="GHEA Grapalat" w:hAnsi="GHEA Grapalat" w:cs="GHEA Grapalat"/>
                <w:sz w:val="18"/>
              </w:rPr>
              <w:t>Կառույցի բնութագիրը և նախագծային պահանջներ</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E4662C" w14:textId="77777777" w:rsidR="00565B8F" w:rsidRPr="00364157" w:rsidRDefault="00565B8F" w:rsidP="00C6770B">
            <w:pPr>
              <w:numPr>
                <w:ilvl w:val="0"/>
                <w:numId w:val="16"/>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Նախատեսվում է մշակել «Երևանի թիվ 136 հիմնական դպրոց»</w:t>
            </w:r>
            <w:r w:rsidRPr="00C6770B">
              <w:rPr>
                <w:rFonts w:ascii="GHEA Grapalat" w:eastAsia="GHEA Grapalat" w:hAnsi="GHEA Grapalat" w:cs="GHEA Grapalat"/>
                <w:sz w:val="20"/>
              </w:rPr>
              <w:t xml:space="preserve"> </w:t>
            </w:r>
            <w:r w:rsidRPr="00364157">
              <w:rPr>
                <w:rFonts w:ascii="GHEA Grapalat" w:eastAsia="GHEA Grapalat" w:hAnsi="GHEA Grapalat" w:cs="GHEA Grapalat"/>
                <w:sz w:val="20"/>
              </w:rPr>
              <w:t>ՊՈԱԿ-ի դպրոցի մասնաշենքի նախագիծ՝ 450  աշակերտի համար երկաթբետոնե կոնստրուկտիվ լուծումներով, նոր մասնաշենքի կամ մասնաշենքերի նախագծանախահաշվային փաստաթղթեր</w:t>
            </w:r>
          </w:p>
          <w:p w14:paraId="57308DC2" w14:textId="77777777" w:rsidR="00565B8F" w:rsidRPr="00364157" w:rsidRDefault="00565B8F" w:rsidP="00C6770B">
            <w:pPr>
              <w:numPr>
                <w:ilvl w:val="0"/>
                <w:numId w:val="16"/>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 xml:space="preserve">Անհրածեշտ է հաշվի առնել գոյություն ունեցող </w:t>
            </w:r>
            <w:r w:rsidRPr="00C6770B">
              <w:rPr>
                <w:rFonts w:ascii="GHEA Grapalat" w:eastAsia="GHEA Grapalat" w:hAnsi="GHEA Grapalat" w:cs="GHEA Grapalat"/>
                <w:sz w:val="20"/>
              </w:rPr>
              <w:t xml:space="preserve">նորակառույց </w:t>
            </w:r>
            <w:r w:rsidRPr="00364157">
              <w:rPr>
                <w:rFonts w:ascii="GHEA Grapalat" w:eastAsia="GHEA Grapalat" w:hAnsi="GHEA Grapalat" w:cs="GHEA Grapalat"/>
                <w:sz w:val="20"/>
              </w:rPr>
              <w:t xml:space="preserve">մարզադահլիճի մասնաշենքի տեղադիրքը՝ նոր կառուցվող դպրոցի շենքը հարմարեցնելով </w:t>
            </w:r>
            <w:r w:rsidRPr="00C6770B">
              <w:rPr>
                <w:rFonts w:ascii="GHEA Grapalat" w:eastAsia="GHEA Grapalat" w:hAnsi="GHEA Grapalat" w:cs="GHEA Grapalat"/>
                <w:sz w:val="20"/>
              </w:rPr>
              <w:t>վերջինիս հետ անմիջական կապով։</w:t>
            </w:r>
            <w:r w:rsidRPr="00364157">
              <w:rPr>
                <w:rFonts w:ascii="GHEA Grapalat" w:eastAsia="GHEA Grapalat" w:hAnsi="GHEA Grapalat" w:cs="GHEA Grapalat"/>
                <w:sz w:val="20"/>
              </w:rPr>
              <w:t xml:space="preserve"> Անհրաժեշտության դեպքում նախատեսել տաքանցում՝ գոյություն ունեցող մարզադահլիճի շենքին միանալու համար։</w:t>
            </w:r>
          </w:p>
          <w:p w14:paraId="7CBB3B57" w14:textId="77777777" w:rsidR="00565B8F" w:rsidRPr="00364157" w:rsidRDefault="00565B8F" w:rsidP="00C6770B">
            <w:p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Նախատեսել՝</w:t>
            </w:r>
          </w:p>
          <w:p w14:paraId="35E08014"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009E4255"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526359CB"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4878B350"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շենքը պետք է ապահովված լինի տարբեր ՏՏ համակարգերով և գործիքներով (ինտերնետ, ներքին մոնիթորինգ, անվտանգության սարքավորումներ),</w:t>
            </w:r>
          </w:p>
          <w:p w14:paraId="5983DEF3" w14:textId="77777777" w:rsidR="00565B8F" w:rsidRPr="00C6770B"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C6770B">
              <w:rPr>
                <w:rFonts w:ascii="GHEA Grapalat" w:eastAsia="GHEA Grapalat" w:hAnsi="GHEA Grapalat" w:cs="GHEA Grapalat"/>
                <w:sz w:val="20"/>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w:t>
            </w:r>
            <w:r w:rsidRPr="00C6770B">
              <w:rPr>
                <w:rFonts w:ascii="GHEA Grapalat" w:eastAsia="GHEA Grapalat" w:hAnsi="GHEA Grapalat" w:cs="GHEA Grapalat"/>
                <w:sz w:val="20"/>
              </w:rPr>
              <w:lastRenderedPageBreak/>
              <w:t xml:space="preserve">բազրիքներ, լրացուցիչ լուսավորություն, համապատասխան հիմնավորմամբ վերելակ կամ վերհան սարքի անհրաժեշտություն։ </w:t>
            </w:r>
          </w:p>
          <w:p w14:paraId="330CF6C8" w14:textId="77777777" w:rsidR="00565B8F" w:rsidRPr="00C6770B"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C6770B">
              <w:rPr>
                <w:rFonts w:ascii="GHEA Grapalat" w:eastAsia="GHEA Grapalat" w:hAnsi="GHEA Grapalat" w:cs="GHEA Grapalat"/>
                <w:sz w:val="20"/>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13641CB8"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02AE6BF4"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78703073"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02FFB08F"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624FD0C"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պահանջվող բոլոր սարք սարքավորումների, գույքի (ներառյալ սպորտային) վեր</w:t>
            </w:r>
            <w:bookmarkStart w:id="8" w:name="_GoBack"/>
            <w:bookmarkEnd w:id="8"/>
            <w:r w:rsidRPr="00364157">
              <w:rPr>
                <w:rFonts w:ascii="GHEA Grapalat" w:eastAsia="GHEA Grapalat" w:hAnsi="GHEA Grapalat" w:cs="GHEA Grapalat"/>
                <w:sz w:val="20"/>
              </w:rPr>
              <w:t>աբերյալ մասնագրերում ներառել պահանջվող մանրամասն տեխնիկական բնութագրերը, անհրաժեշտության դեպքում հաշվարկներով հիմնավորված։</w:t>
            </w:r>
          </w:p>
          <w:p w14:paraId="740C7772"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D4F4933"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5B7FBE1"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Մանրամասն կահավորման նախագիծ (կահավորանքի մանրամասն բնութագրերով և մոդելավորմամբ, որը պետք է ներառված լինի նախահաշվում)</w:t>
            </w:r>
          </w:p>
          <w:p w14:paraId="7E468BC0" w14:textId="77777777" w:rsidR="00565B8F" w:rsidRPr="00364157"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Շրջակա միջավայրի վրա ազդեցության գնահատման (ՇՄԱԳ) եզրակացության ձեռքբերում (դրա անհրաժեշտության դեպքում):</w:t>
            </w:r>
          </w:p>
          <w:p w14:paraId="736C3A9C" w14:textId="77777777" w:rsidR="00565B8F" w:rsidRPr="00C6770B" w:rsidRDefault="00565B8F" w:rsidP="00C6770B">
            <w:pPr>
              <w:numPr>
                <w:ilvl w:val="0"/>
                <w:numId w:val="17"/>
              </w:numPr>
              <w:tabs>
                <w:tab w:val="left" w:pos="249"/>
              </w:tabs>
              <w:ind w:left="159" w:firstLine="90"/>
              <w:jc w:val="both"/>
              <w:rPr>
                <w:rFonts w:ascii="GHEA Grapalat" w:eastAsia="GHEA Grapalat" w:hAnsi="GHEA Grapalat" w:cs="GHEA Grapalat"/>
                <w:sz w:val="20"/>
              </w:rPr>
            </w:pPr>
            <w:r w:rsidRPr="00364157">
              <w:rPr>
                <w:rFonts w:ascii="GHEA Grapalat" w:eastAsia="GHEA Grapalat" w:hAnsi="GHEA Grapalat" w:cs="GHEA Grapalat"/>
                <w:sz w:val="20"/>
              </w:rPr>
              <w:t>Ըստ անհրաժեշտության իրականացնել նախագծանախահաշվային փաստաթղթերի լրամշակում</w:t>
            </w:r>
          </w:p>
        </w:tc>
      </w:tr>
      <w:tr w:rsidR="00CB40EA" w:rsidRPr="00364157" w14:paraId="34D28DAF"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D89F7D" w14:textId="3FB5E8A2" w:rsidR="00565B8F" w:rsidRPr="00364157" w:rsidRDefault="00565B8F" w:rsidP="00CB40EA">
            <w:pPr>
              <w:ind w:left="-46" w:right="-43"/>
              <w:jc w:val="center"/>
              <w:rPr>
                <w:rFonts w:ascii="GHEA Grapalat" w:eastAsia="Sylfaen" w:hAnsi="GHEA Grapalat" w:cs="Sylfaen"/>
                <w:sz w:val="20"/>
              </w:rPr>
            </w:pPr>
            <w:r w:rsidRPr="00364157">
              <w:rPr>
                <w:rFonts w:ascii="GHEA Grapalat" w:eastAsia="Sylfaen" w:hAnsi="GHEA Grapalat" w:cs="Sylfaen"/>
                <w:sz w:val="20"/>
              </w:rPr>
              <w:lastRenderedPageBreak/>
              <w:t>10.</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6B4226" w14:textId="77777777" w:rsidR="00565B8F" w:rsidRPr="00364157" w:rsidRDefault="00565B8F" w:rsidP="00362BB6">
            <w:pPr>
              <w:rPr>
                <w:rFonts w:ascii="GHEA Grapalat" w:hAnsi="GHEA Grapalat"/>
                <w:sz w:val="20"/>
                <w:szCs w:val="20"/>
              </w:rPr>
            </w:pPr>
            <w:r w:rsidRPr="00364157">
              <w:rPr>
                <w:rFonts w:ascii="GHEA Grapalat" w:eastAsia="GHEA Grapalat" w:hAnsi="GHEA Grapalat" w:cs="GHEA Grapalat"/>
                <w:b/>
                <w:sz w:val="20"/>
                <w:szCs w:val="20"/>
              </w:rPr>
              <w:t>Նախագծման հիմնավորում և նորմատիվային պահանջներ</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D56713" w14:textId="77777777" w:rsidR="00565B8F" w:rsidRPr="00364157" w:rsidRDefault="00565B8F" w:rsidP="00362BB6">
            <w:pPr>
              <w:spacing w:line="276" w:lineRule="auto"/>
              <w:ind w:left="348" w:hanging="142"/>
              <w:jc w:val="both"/>
              <w:rPr>
                <w:rFonts w:ascii="GHEA Grapalat" w:eastAsia="GHEA Grapalat" w:hAnsi="GHEA Grapalat" w:cs="GHEA Grapalat"/>
                <w:b/>
                <w:sz w:val="20"/>
                <w:szCs w:val="20"/>
                <w:shd w:val="clear" w:color="auto" w:fill="FFFFFF"/>
              </w:rPr>
            </w:pPr>
            <w:r w:rsidRPr="00364157">
              <w:rPr>
                <w:rFonts w:ascii="GHEA Grapalat" w:eastAsia="GHEA Grapalat" w:hAnsi="GHEA Grapalat" w:cs="GHEA Grapalat"/>
                <w:b/>
                <w:sz w:val="20"/>
                <w:szCs w:val="20"/>
                <w:shd w:val="clear" w:color="auto" w:fill="FFFFFF"/>
              </w:rPr>
              <w:t>Նախագծի մշակում ըստ նորմատիվային պահանջների՝</w:t>
            </w:r>
          </w:p>
          <w:p w14:paraId="0FE01162" w14:textId="77777777" w:rsidR="00565B8F" w:rsidRPr="00364157" w:rsidRDefault="00565B8F" w:rsidP="00A236DE">
            <w:pPr>
              <w:numPr>
                <w:ilvl w:val="0"/>
                <w:numId w:val="18"/>
              </w:numPr>
              <w:ind w:left="720" w:right="-18"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«Քաղաքաշինության մասին» օրենք</w:t>
            </w:r>
          </w:p>
          <w:p w14:paraId="22078909" w14:textId="77777777" w:rsidR="00565B8F" w:rsidRPr="00364157" w:rsidRDefault="00565B8F" w:rsidP="00A236DE">
            <w:pPr>
              <w:numPr>
                <w:ilvl w:val="0"/>
                <w:numId w:val="18"/>
              </w:numPr>
              <w:tabs>
                <w:tab w:val="left" w:pos="252"/>
                <w:tab w:val="left" w:pos="466"/>
              </w:tabs>
              <w:ind w:left="720" w:right="-18"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«Հաշմանդամություն ունեցող անձանց իրավունքների մասին» օրենք</w:t>
            </w:r>
          </w:p>
          <w:p w14:paraId="1620ED19" w14:textId="77777777" w:rsidR="00565B8F" w:rsidRPr="00364157" w:rsidRDefault="00565B8F" w:rsidP="00A236DE">
            <w:pPr>
              <w:numPr>
                <w:ilvl w:val="0"/>
                <w:numId w:val="18"/>
              </w:numPr>
              <w:tabs>
                <w:tab w:val="left" w:pos="252"/>
                <w:tab w:val="left" w:pos="466"/>
              </w:tabs>
              <w:ind w:left="720" w:right="-18"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08348EDC" w14:textId="77777777" w:rsidR="00565B8F" w:rsidRPr="00364157" w:rsidRDefault="00565B8F" w:rsidP="00A236DE">
            <w:pPr>
              <w:numPr>
                <w:ilvl w:val="0"/>
                <w:numId w:val="18"/>
              </w:numPr>
              <w:tabs>
                <w:tab w:val="left" w:pos="252"/>
                <w:tab w:val="left" w:pos="466"/>
              </w:tabs>
              <w:ind w:left="720" w:right="-18" w:hanging="360"/>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ՀՀ քաղաքաշինության կոմիտեի նախագահի 2023 թվականի մայիսի 22-ի</w:t>
            </w:r>
            <w:r w:rsidRPr="00364157">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364157">
              <w:rPr>
                <w:rFonts w:ascii="GHEA Grapalat" w:eastAsia="GHEA Grapalat" w:hAnsi="GHEA Grapalat" w:cs="GHEA Grapalat"/>
                <w:b/>
                <w:sz w:val="20"/>
                <w:szCs w:val="20"/>
              </w:rPr>
              <w:t>N 04-Ն հրաման</w:t>
            </w:r>
            <w:r w:rsidRPr="00364157">
              <w:rPr>
                <w:rFonts w:ascii="GHEA Grapalat" w:eastAsia="GHEA Grapalat" w:hAnsi="GHEA Grapalat" w:cs="GHEA Grapalat"/>
                <w:sz w:val="20"/>
                <w:szCs w:val="20"/>
              </w:rPr>
              <w:t>,</w:t>
            </w:r>
          </w:p>
          <w:p w14:paraId="635938EE" w14:textId="77777777" w:rsidR="00565B8F" w:rsidRPr="00364157" w:rsidRDefault="00565B8F" w:rsidP="00A236DE">
            <w:pPr>
              <w:numPr>
                <w:ilvl w:val="0"/>
                <w:numId w:val="18"/>
              </w:numPr>
              <w:tabs>
                <w:tab w:val="left" w:pos="252"/>
                <w:tab w:val="left" w:pos="466"/>
              </w:tabs>
              <w:ind w:left="720" w:right="-18" w:hanging="360"/>
              <w:rPr>
                <w:rFonts w:ascii="GHEA Grapalat" w:eastAsia="GHEA Grapalat" w:hAnsi="GHEA Grapalat" w:cs="GHEA Grapalat"/>
                <w:b/>
                <w:sz w:val="20"/>
                <w:szCs w:val="20"/>
              </w:rPr>
            </w:pPr>
            <w:r w:rsidRPr="00364157">
              <w:rPr>
                <w:rFonts w:ascii="GHEA Grapalat" w:eastAsia="GHEA Grapalat" w:hAnsi="GHEA Grapalat" w:cs="GHEA Grapalat"/>
                <w:b/>
                <w:sz w:val="20"/>
                <w:szCs w:val="20"/>
              </w:rPr>
              <w:t xml:space="preserve">ՀՀ քաղաքաշինության նախարարի 2003 թվականի մայիսի 13-ի </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shd w:val="clear" w:color="auto" w:fill="FFFFFF"/>
              </w:rPr>
              <w:t>ՀՀՇՆ IV-11.03-03-02 (ՄՍՆ 2.02-05-2000)</w:t>
            </w:r>
            <w:r w:rsidRPr="00364157">
              <w:rPr>
                <w:rFonts w:ascii="Calibri" w:eastAsia="GHEA Grapalat" w:hAnsi="Calibri" w:cs="Calibri"/>
                <w:b/>
                <w:sz w:val="20"/>
                <w:szCs w:val="20"/>
                <w:shd w:val="clear" w:color="auto" w:fill="FFFFFF"/>
              </w:rPr>
              <w:t> </w:t>
            </w:r>
            <w:r w:rsidRPr="00364157">
              <w:rPr>
                <w:rFonts w:ascii="GHEA Grapalat" w:eastAsia="GHEA Grapalat" w:hAnsi="GHEA Grapalat" w:cs="GHEA Grapalat"/>
                <w:b/>
                <w:sz w:val="20"/>
                <w:szCs w:val="20"/>
              </w:rPr>
              <w:t xml:space="preserve"> </w:t>
            </w:r>
            <w:r w:rsidRPr="00364157">
              <w:rPr>
                <w:rFonts w:ascii="Calibri" w:eastAsia="GHEA Grapalat" w:hAnsi="Calibri" w:cs="Calibri"/>
                <w:b/>
                <w:sz w:val="20"/>
                <w:szCs w:val="20"/>
                <w:shd w:val="clear" w:color="auto" w:fill="FFFFFF"/>
              </w:rPr>
              <w:t> </w:t>
            </w:r>
            <w:r w:rsidRPr="00364157">
              <w:rPr>
                <w:rFonts w:ascii="GHEA Grapalat" w:eastAsia="GHEA Grapalat" w:hAnsi="GHEA Grapalat" w:cs="GHEA Grapalat"/>
                <w:b/>
                <w:sz w:val="20"/>
                <w:szCs w:val="20"/>
                <w:shd w:val="clear" w:color="auto" w:fill="FFFFFF"/>
              </w:rPr>
              <w:t>«Ավտոկայանատեղեր» շինարարական նորմերը հաստատելու մասին</w:t>
            </w:r>
            <w:r w:rsidRPr="00364157">
              <w:rPr>
                <w:rFonts w:ascii="GHEA Grapalat" w:eastAsia="GHEA Grapalat" w:hAnsi="GHEA Grapalat" w:cs="GHEA Grapalat"/>
                <w:sz w:val="20"/>
                <w:szCs w:val="20"/>
              </w:rPr>
              <w:t xml:space="preserve">» </w:t>
            </w:r>
            <w:r w:rsidRPr="00364157">
              <w:rPr>
                <w:rFonts w:ascii="GHEA Grapalat" w:eastAsia="GHEA Grapalat" w:hAnsi="GHEA Grapalat" w:cs="GHEA Grapalat"/>
                <w:b/>
                <w:sz w:val="20"/>
                <w:szCs w:val="20"/>
              </w:rPr>
              <w:t>N 28-Ն հրաման</w:t>
            </w:r>
          </w:p>
          <w:p w14:paraId="70E9E656" w14:textId="77777777" w:rsidR="00565B8F" w:rsidRPr="00364157" w:rsidRDefault="00565B8F" w:rsidP="00A236DE">
            <w:pPr>
              <w:numPr>
                <w:ilvl w:val="0"/>
                <w:numId w:val="18"/>
              </w:numPr>
              <w:tabs>
                <w:tab w:val="left" w:pos="252"/>
              </w:tabs>
              <w:ind w:left="720" w:right="-18" w:hanging="360"/>
              <w:rPr>
                <w:rFonts w:ascii="GHEA Grapalat" w:eastAsia="GHEA Grapalat" w:hAnsi="GHEA Grapalat" w:cs="GHEA Grapalat"/>
                <w:sz w:val="20"/>
                <w:szCs w:val="20"/>
              </w:rPr>
            </w:pPr>
            <w:r w:rsidRPr="00364157">
              <w:rPr>
                <w:rFonts w:ascii="GHEA Grapalat" w:eastAsia="GHEA Grapalat" w:hAnsi="GHEA Grapalat" w:cs="GHEA Grapalat"/>
                <w:b/>
                <w:sz w:val="20"/>
                <w:szCs w:val="20"/>
              </w:rPr>
              <w:t>ՀՀ քաղաքաշինության կոմիտեի նախագահի 2022 թվականի հունիսի 21-ի</w:t>
            </w:r>
            <w:r w:rsidRPr="00364157">
              <w:rPr>
                <w:rFonts w:ascii="GHEA Grapalat" w:eastAsia="GHEA Grapalat" w:hAnsi="GHEA Grapalat" w:cs="GHEA Grapalat"/>
                <w:sz w:val="20"/>
                <w:szCs w:val="20"/>
              </w:rPr>
              <w:t xml:space="preserve">  «</w:t>
            </w:r>
            <w:r w:rsidRPr="00364157">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N 12-Ն հրաման,</w:t>
            </w:r>
          </w:p>
          <w:p w14:paraId="58367650" w14:textId="77777777" w:rsidR="00565B8F" w:rsidRPr="00364157" w:rsidRDefault="00565B8F" w:rsidP="00A236DE">
            <w:pPr>
              <w:numPr>
                <w:ilvl w:val="0"/>
                <w:numId w:val="18"/>
              </w:numPr>
              <w:tabs>
                <w:tab w:val="left" w:pos="252"/>
                <w:tab w:val="left" w:pos="466"/>
              </w:tabs>
              <w:spacing w:line="276" w:lineRule="auto"/>
              <w:ind w:left="720" w:right="-18" w:hanging="360"/>
              <w:rPr>
                <w:rFonts w:ascii="GHEA Grapalat" w:eastAsia="GHEA Grapalat" w:hAnsi="GHEA Grapalat" w:cs="GHEA Grapalat"/>
                <w:b/>
                <w:sz w:val="20"/>
                <w:szCs w:val="20"/>
                <w:shd w:val="clear" w:color="auto" w:fill="FFFFFF"/>
              </w:rPr>
            </w:pPr>
            <w:r w:rsidRPr="00364157">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28-ի</w:t>
            </w:r>
            <w:r w:rsidRPr="00364157">
              <w:rPr>
                <w:rFonts w:ascii="GHEA Grapalat" w:eastAsia="GHEA Grapalat" w:hAnsi="GHEA Grapalat" w:cs="GHEA Grapalat"/>
                <w:sz w:val="20"/>
                <w:szCs w:val="20"/>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364157">
              <w:rPr>
                <w:rFonts w:ascii="GHEA Grapalat" w:eastAsia="GHEA Grapalat" w:hAnsi="GHEA Grapalat" w:cs="GHEA Grapalat"/>
                <w:b/>
                <w:sz w:val="20"/>
                <w:szCs w:val="20"/>
                <w:shd w:val="clear" w:color="auto" w:fill="FFFFFF"/>
              </w:rPr>
              <w:t xml:space="preserve"> N 102-Ն հրաման,</w:t>
            </w:r>
          </w:p>
          <w:p w14:paraId="3C65CBAE" w14:textId="77777777" w:rsidR="00565B8F" w:rsidRPr="00364157" w:rsidRDefault="00565B8F" w:rsidP="00A236DE">
            <w:pPr>
              <w:numPr>
                <w:ilvl w:val="0"/>
                <w:numId w:val="18"/>
              </w:numPr>
              <w:tabs>
                <w:tab w:val="left" w:pos="252"/>
                <w:tab w:val="left" w:pos="466"/>
              </w:tabs>
              <w:ind w:left="720" w:right="-18" w:hanging="360"/>
              <w:rPr>
                <w:rFonts w:ascii="GHEA Grapalat" w:eastAsia="GHEA Grapalat" w:hAnsi="GHEA Grapalat" w:cs="GHEA Grapalat"/>
                <w:b/>
                <w:sz w:val="20"/>
                <w:szCs w:val="20"/>
              </w:rPr>
            </w:pPr>
            <w:r w:rsidRPr="00364157">
              <w:rPr>
                <w:rFonts w:ascii="GHEA Grapalat" w:eastAsia="GHEA Grapalat" w:hAnsi="GHEA Grapalat" w:cs="GHEA Grapalat"/>
                <w:b/>
                <w:color w:val="000000"/>
                <w:sz w:val="20"/>
                <w:szCs w:val="20"/>
                <w:shd w:val="clear" w:color="auto" w:fill="FFFFFF"/>
              </w:rPr>
              <w:t>ՀՀ քաղաքաշինության կոմիտեի նախագահի  պարտականությունները կատարողի  2020 թվականի դեկտեմբերի 10-ի</w:t>
            </w:r>
            <w:r w:rsidRPr="00364157">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364157">
              <w:rPr>
                <w:rFonts w:ascii="GHEA Grapalat" w:eastAsia="GHEA Grapalat" w:hAnsi="GHEA Grapalat" w:cs="GHEA Grapalat"/>
                <w:sz w:val="20"/>
                <w:szCs w:val="20"/>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364157">
              <w:rPr>
                <w:rFonts w:ascii="GHEA Grapalat" w:eastAsia="GHEA Grapalat" w:hAnsi="GHEA Grapalat" w:cs="GHEA Grapalat"/>
                <w:b/>
                <w:sz w:val="20"/>
                <w:szCs w:val="20"/>
              </w:rPr>
              <w:t>N 95-Ն հրաման,</w:t>
            </w:r>
          </w:p>
          <w:p w14:paraId="2843AC47" w14:textId="77777777" w:rsidR="00565B8F" w:rsidRPr="00364157" w:rsidRDefault="00565B8F" w:rsidP="00A236DE">
            <w:pPr>
              <w:numPr>
                <w:ilvl w:val="0"/>
                <w:numId w:val="18"/>
              </w:numPr>
              <w:tabs>
                <w:tab w:val="left" w:pos="252"/>
                <w:tab w:val="left" w:pos="541"/>
              </w:tabs>
              <w:ind w:left="720" w:right="-18" w:hanging="360"/>
              <w:rPr>
                <w:rFonts w:ascii="GHEA Grapalat" w:eastAsia="GHEA Grapalat" w:hAnsi="GHEA Grapalat" w:cs="GHEA Grapalat"/>
                <w:sz w:val="20"/>
                <w:szCs w:val="20"/>
              </w:rPr>
            </w:pPr>
            <w:r w:rsidRPr="00364157">
              <w:rPr>
                <w:rFonts w:ascii="GHEA Grapalat" w:eastAsia="GHEA Grapalat" w:hAnsi="GHEA Grapalat" w:cs="GHEA Grapalat"/>
                <w:b/>
                <w:sz w:val="20"/>
                <w:szCs w:val="20"/>
              </w:rPr>
              <w:t>ՀՀ քաղաքաշինության նախարարի 2006 թվականի նոյեմբերի 10-ի</w:t>
            </w:r>
            <w:r w:rsidRPr="00364157">
              <w:rPr>
                <w:rFonts w:ascii="GHEA Grapalat" w:eastAsia="GHEA Grapalat" w:hAnsi="GHEA Grapalat" w:cs="GHEA Grapalat"/>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364157">
              <w:rPr>
                <w:rFonts w:ascii="GHEA Grapalat" w:eastAsia="GHEA Grapalat" w:hAnsi="GHEA Grapalat" w:cs="GHEA Grapalat"/>
                <w:b/>
                <w:sz w:val="20"/>
                <w:szCs w:val="20"/>
              </w:rPr>
              <w:t>N 253-Ն հրաման</w:t>
            </w:r>
            <w:r w:rsidRPr="00364157">
              <w:rPr>
                <w:rFonts w:ascii="GHEA Grapalat" w:eastAsia="GHEA Grapalat" w:hAnsi="GHEA Grapalat" w:cs="GHEA Grapalat"/>
                <w:sz w:val="20"/>
                <w:szCs w:val="20"/>
              </w:rPr>
              <w:t>,</w:t>
            </w:r>
          </w:p>
          <w:p w14:paraId="4734E002" w14:textId="77777777" w:rsidR="00565B8F" w:rsidRPr="00364157" w:rsidRDefault="00565B8F" w:rsidP="00A236DE">
            <w:pPr>
              <w:numPr>
                <w:ilvl w:val="0"/>
                <w:numId w:val="18"/>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364157">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364157">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364157">
              <w:rPr>
                <w:rFonts w:ascii="GHEA Grapalat" w:eastAsia="GHEA Grapalat" w:hAnsi="GHEA Grapalat" w:cs="GHEA Grapalat"/>
                <w:b/>
                <w:sz w:val="20"/>
                <w:szCs w:val="20"/>
                <w:shd w:val="clear" w:color="auto" w:fill="FFFFFF"/>
              </w:rPr>
              <w:t xml:space="preserve"> N 56-Ն հրաման,</w:t>
            </w:r>
          </w:p>
          <w:p w14:paraId="528279C1" w14:textId="77777777" w:rsidR="00565B8F" w:rsidRPr="00364157" w:rsidRDefault="00565B8F" w:rsidP="00A236DE">
            <w:pPr>
              <w:numPr>
                <w:ilvl w:val="0"/>
                <w:numId w:val="18"/>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364157">
              <w:rPr>
                <w:rFonts w:ascii="GHEA Grapalat" w:eastAsia="GHEA Grapalat" w:hAnsi="GHEA Grapalat" w:cs="GHEA Grapalat"/>
                <w:b/>
                <w:sz w:val="20"/>
                <w:szCs w:val="20"/>
                <w:shd w:val="clear" w:color="auto" w:fill="FFFFFF"/>
              </w:rPr>
              <w:t>ՀՀ քաղաքաշինության նախարարի 2004 թվականի օգոստոսի 4-ի</w:t>
            </w:r>
            <w:r w:rsidRPr="00364157">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364157">
              <w:rPr>
                <w:rFonts w:ascii="GHEA Grapalat" w:eastAsia="GHEA Grapalat" w:hAnsi="GHEA Grapalat" w:cs="GHEA Grapalat"/>
                <w:b/>
                <w:sz w:val="20"/>
                <w:szCs w:val="20"/>
                <w:shd w:val="clear" w:color="auto" w:fill="FFFFFF"/>
              </w:rPr>
              <w:t xml:space="preserve"> N 83-Ն հրաման,</w:t>
            </w:r>
          </w:p>
          <w:p w14:paraId="7285B076" w14:textId="77777777" w:rsidR="00565B8F" w:rsidRPr="00364157" w:rsidRDefault="00565B8F" w:rsidP="00A236DE">
            <w:pPr>
              <w:numPr>
                <w:ilvl w:val="0"/>
                <w:numId w:val="18"/>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364157">
              <w:rPr>
                <w:rFonts w:ascii="GHEA Grapalat" w:eastAsia="GHEA Grapalat" w:hAnsi="GHEA Grapalat" w:cs="GHEA Grapalat"/>
                <w:b/>
                <w:sz w:val="20"/>
                <w:szCs w:val="20"/>
                <w:shd w:val="clear" w:color="auto" w:fill="FFFFFF"/>
              </w:rPr>
              <w:t>ՀՀ քաղաքաշինության նախարարի 2014 թվականի մարտի 17-ի</w:t>
            </w:r>
            <w:r w:rsidRPr="00364157">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w:t>
            </w:r>
            <w:r w:rsidRPr="00364157">
              <w:rPr>
                <w:rFonts w:ascii="GHEA Grapalat" w:eastAsia="GHEA Grapalat" w:hAnsi="GHEA Grapalat" w:cs="GHEA Grapalat"/>
                <w:sz w:val="20"/>
                <w:szCs w:val="20"/>
                <w:shd w:val="clear" w:color="auto" w:fill="FFFFFF"/>
              </w:rPr>
              <w:lastRenderedPageBreak/>
              <w:t xml:space="preserve">2001 թվականի հոկտեմբերի 1-ի N 82 հրամանում փոփոխություն կատարելու մասին» </w:t>
            </w:r>
            <w:r w:rsidRPr="00364157">
              <w:rPr>
                <w:rFonts w:ascii="GHEA Grapalat" w:eastAsia="GHEA Grapalat" w:hAnsi="GHEA Grapalat" w:cs="GHEA Grapalat"/>
                <w:b/>
                <w:sz w:val="20"/>
                <w:szCs w:val="20"/>
                <w:shd w:val="clear" w:color="auto" w:fill="FFFFFF"/>
              </w:rPr>
              <w:t>N 78-Ն հրաման</w:t>
            </w:r>
          </w:p>
          <w:p w14:paraId="0DCF866C" w14:textId="77777777" w:rsidR="00565B8F" w:rsidRPr="00364157" w:rsidRDefault="00565B8F" w:rsidP="00A236DE">
            <w:pPr>
              <w:numPr>
                <w:ilvl w:val="0"/>
                <w:numId w:val="18"/>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364157">
              <w:rPr>
                <w:rFonts w:ascii="GHEA Grapalat" w:eastAsia="GHEA Grapalat" w:hAnsi="GHEA Grapalat" w:cs="GHEA Grapalat"/>
                <w:b/>
                <w:sz w:val="20"/>
                <w:szCs w:val="20"/>
                <w:shd w:val="clear" w:color="auto" w:fill="FFFFFF"/>
              </w:rPr>
              <w:t>ՀՀ քաղաքաշինության նախարարի 2014 թվականի մարտի 17-ի</w:t>
            </w:r>
            <w:r w:rsidRPr="00364157">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364157">
              <w:rPr>
                <w:rFonts w:ascii="GHEA Grapalat" w:eastAsia="GHEA Grapalat" w:hAnsi="GHEA Grapalat" w:cs="GHEA Grapalat"/>
                <w:b/>
                <w:sz w:val="20"/>
                <w:szCs w:val="20"/>
                <w:shd w:val="clear" w:color="auto" w:fill="FFFFFF"/>
              </w:rPr>
              <w:t>N 80-Ն հրաման,</w:t>
            </w:r>
          </w:p>
          <w:p w14:paraId="6D6491E8" w14:textId="77777777" w:rsidR="00565B8F" w:rsidRPr="00364157" w:rsidRDefault="00565B8F" w:rsidP="00A236DE">
            <w:pPr>
              <w:numPr>
                <w:ilvl w:val="0"/>
                <w:numId w:val="18"/>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364157">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28-ի</w:t>
            </w:r>
            <w:r w:rsidRPr="00364157">
              <w:rPr>
                <w:rFonts w:ascii="GHEA Grapalat" w:eastAsia="GHEA Grapalat" w:hAnsi="GHEA Grapalat" w:cs="GHEA Grapalat"/>
                <w:sz w:val="20"/>
                <w:szCs w:val="20"/>
                <w:shd w:val="clear" w:color="auto" w:fill="FFFFFF"/>
              </w:rPr>
              <w:t xml:space="preserve"> </w:t>
            </w:r>
            <w:r w:rsidRPr="00364157">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նորմերը </w:t>
            </w:r>
            <w:r w:rsidRPr="00364157">
              <w:rPr>
                <w:rFonts w:ascii="GHEA Grapalat" w:eastAsia="GHEA Grapalat" w:hAnsi="GHEA Grapalat" w:cs="GHEA Grapalat"/>
                <w:sz w:val="20"/>
                <w:szCs w:val="20"/>
                <w:shd w:val="clear" w:color="auto" w:fill="FFFFFF"/>
              </w:rPr>
              <w:t xml:space="preserve"> հաստատելու և ՀՀ քաղաքաշինության նախարարի 01.10.2001թ  N 82 հրամանում փոփոխություն կատարելու մասին</w:t>
            </w:r>
            <w:r w:rsidRPr="00364157">
              <w:rPr>
                <w:rFonts w:ascii="GHEA Grapalat" w:eastAsia="GHEA Grapalat" w:hAnsi="GHEA Grapalat" w:cs="GHEA Grapalat"/>
                <w:color w:val="000000"/>
                <w:sz w:val="20"/>
                <w:szCs w:val="20"/>
                <w:shd w:val="clear" w:color="auto" w:fill="FFFFFF"/>
              </w:rPr>
              <w:t>»</w:t>
            </w:r>
            <w:r w:rsidRPr="00364157">
              <w:rPr>
                <w:rFonts w:ascii="GHEA Grapalat" w:eastAsia="GHEA Grapalat" w:hAnsi="GHEA Grapalat" w:cs="GHEA Grapalat"/>
                <w:b/>
                <w:sz w:val="20"/>
                <w:szCs w:val="20"/>
                <w:shd w:val="clear" w:color="auto" w:fill="FFFFFF"/>
              </w:rPr>
              <w:t xml:space="preserve"> N 103-Ն հրաման,</w:t>
            </w:r>
          </w:p>
          <w:p w14:paraId="463E65B8" w14:textId="77777777" w:rsidR="00565B8F" w:rsidRPr="00364157" w:rsidRDefault="00565B8F" w:rsidP="00A236DE">
            <w:pPr>
              <w:numPr>
                <w:ilvl w:val="0"/>
                <w:numId w:val="18"/>
              </w:numPr>
              <w:tabs>
                <w:tab w:val="left" w:pos="252"/>
                <w:tab w:val="left" w:pos="466"/>
              </w:tabs>
              <w:spacing w:line="276" w:lineRule="auto"/>
              <w:ind w:left="720" w:right="-18" w:hanging="360"/>
              <w:rPr>
                <w:rFonts w:ascii="GHEA Grapalat" w:eastAsia="GHEA Grapalat" w:hAnsi="GHEA Grapalat" w:cs="GHEA Grapalat"/>
                <w:sz w:val="20"/>
                <w:szCs w:val="20"/>
              </w:rPr>
            </w:pPr>
            <w:r w:rsidRPr="00364157">
              <w:rPr>
                <w:rFonts w:ascii="GHEA Grapalat" w:eastAsia="GHEA Grapalat" w:hAnsi="GHEA Grapalat" w:cs="GHEA Grapalat"/>
                <w:b/>
                <w:sz w:val="20"/>
                <w:szCs w:val="20"/>
              </w:rPr>
              <w:t xml:space="preserve">ՀՀ կառավարության 2014 թվականի դեկտեմբերի 25-ի </w:t>
            </w:r>
            <w:r w:rsidRPr="00364157">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364157">
              <w:rPr>
                <w:rFonts w:ascii="GHEA Grapalat" w:eastAsia="GHEA Grapalat" w:hAnsi="GHEA Grapalat" w:cs="GHEA Grapalat"/>
                <w:b/>
                <w:sz w:val="20"/>
                <w:szCs w:val="20"/>
              </w:rPr>
              <w:t>N 1504-Ն որոշում</w:t>
            </w:r>
            <w:r w:rsidRPr="00364157">
              <w:rPr>
                <w:rFonts w:ascii="GHEA Grapalat" w:eastAsia="GHEA Grapalat" w:hAnsi="GHEA Grapalat" w:cs="GHEA Grapalat"/>
                <w:sz w:val="20"/>
                <w:szCs w:val="20"/>
              </w:rPr>
              <w:t>,</w:t>
            </w:r>
          </w:p>
          <w:p w14:paraId="62D1282C" w14:textId="77777777" w:rsidR="00565B8F" w:rsidRPr="00364157" w:rsidRDefault="00565B8F" w:rsidP="00A236DE">
            <w:pPr>
              <w:numPr>
                <w:ilvl w:val="0"/>
                <w:numId w:val="18"/>
              </w:numPr>
              <w:tabs>
                <w:tab w:val="left" w:pos="252"/>
                <w:tab w:val="left" w:pos="481"/>
              </w:tabs>
              <w:spacing w:line="276" w:lineRule="auto"/>
              <w:ind w:left="720" w:right="-18" w:hanging="360"/>
              <w:rPr>
                <w:rFonts w:ascii="GHEA Grapalat" w:eastAsia="GHEA Grapalat" w:hAnsi="GHEA Grapalat" w:cs="GHEA Grapalat"/>
                <w:sz w:val="20"/>
                <w:szCs w:val="20"/>
              </w:rPr>
            </w:pPr>
            <w:r w:rsidRPr="00364157">
              <w:rPr>
                <w:rFonts w:ascii="GHEA Grapalat" w:eastAsia="GHEA Grapalat" w:hAnsi="GHEA Grapalat" w:cs="GHEA Grapalat"/>
                <w:b/>
                <w:sz w:val="20"/>
                <w:szCs w:val="20"/>
              </w:rPr>
              <w:t>ՀՀ կառավարության 2017 թվականի մայիսի 4-ի</w:t>
            </w:r>
            <w:r w:rsidRPr="00364157">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364157">
              <w:rPr>
                <w:rFonts w:ascii="GHEA Grapalat" w:eastAsia="GHEA Grapalat" w:hAnsi="GHEA Grapalat" w:cs="GHEA Grapalat"/>
                <w:b/>
                <w:sz w:val="20"/>
                <w:szCs w:val="20"/>
              </w:rPr>
              <w:t>N 526-Ն</w:t>
            </w:r>
            <w:r w:rsidRPr="00364157">
              <w:rPr>
                <w:rFonts w:ascii="GHEA Grapalat" w:eastAsia="GHEA Grapalat" w:hAnsi="GHEA Grapalat" w:cs="GHEA Grapalat"/>
                <w:sz w:val="20"/>
                <w:szCs w:val="20"/>
              </w:rPr>
              <w:t xml:space="preserve"> որոշուման Կարգի 33-րդ կետի 10-րդ ենթակետի պահանջներ</w:t>
            </w:r>
          </w:p>
          <w:p w14:paraId="0CFF0225" w14:textId="77777777" w:rsidR="00565B8F" w:rsidRPr="00364157" w:rsidRDefault="00565B8F" w:rsidP="00A236DE">
            <w:pPr>
              <w:numPr>
                <w:ilvl w:val="0"/>
                <w:numId w:val="18"/>
              </w:numPr>
              <w:tabs>
                <w:tab w:val="left" w:pos="252"/>
                <w:tab w:val="left" w:pos="481"/>
              </w:tabs>
              <w:spacing w:line="276" w:lineRule="auto"/>
              <w:ind w:left="720" w:right="-18" w:hanging="360"/>
              <w:rPr>
                <w:rFonts w:ascii="GHEA Grapalat" w:eastAsia="GHEA Grapalat" w:hAnsi="GHEA Grapalat" w:cs="GHEA Grapalat"/>
                <w:sz w:val="20"/>
                <w:szCs w:val="20"/>
              </w:rPr>
            </w:pPr>
            <w:r w:rsidRPr="00364157">
              <w:rPr>
                <w:rFonts w:ascii="GHEA Grapalat" w:eastAsia="GHEA Grapalat" w:hAnsi="GHEA Grapalat" w:cs="GHEA Grapalat"/>
                <w:b/>
                <w:sz w:val="20"/>
                <w:szCs w:val="20"/>
              </w:rPr>
              <w:t>ՀՀ կառավարության 2015 թվականի մարտի 19-ի</w:t>
            </w:r>
            <w:r w:rsidRPr="00364157">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364157">
              <w:rPr>
                <w:rFonts w:ascii="GHEA Grapalat" w:eastAsia="GHEA Grapalat" w:hAnsi="GHEA Grapalat" w:cs="GHEA Grapalat"/>
                <w:b/>
                <w:sz w:val="20"/>
                <w:szCs w:val="20"/>
              </w:rPr>
              <w:t>N596-Ն որոշում</w:t>
            </w:r>
          </w:p>
          <w:p w14:paraId="2E01F6F8" w14:textId="77777777" w:rsidR="00565B8F" w:rsidRPr="00364157" w:rsidRDefault="00565B8F" w:rsidP="00A236DE">
            <w:pPr>
              <w:numPr>
                <w:ilvl w:val="0"/>
                <w:numId w:val="18"/>
              </w:numPr>
              <w:tabs>
                <w:tab w:val="left" w:pos="252"/>
                <w:tab w:val="left" w:pos="481"/>
              </w:tabs>
              <w:spacing w:line="276" w:lineRule="auto"/>
              <w:ind w:left="720" w:right="-18" w:hanging="360"/>
              <w:rPr>
                <w:rFonts w:ascii="GHEA Grapalat" w:eastAsia="GHEA Grapalat" w:hAnsi="GHEA Grapalat" w:cs="GHEA Grapalat"/>
                <w:b/>
                <w:sz w:val="20"/>
                <w:szCs w:val="20"/>
              </w:rPr>
            </w:pPr>
            <w:r w:rsidRPr="00364157">
              <w:rPr>
                <w:rFonts w:ascii="GHEA Grapalat" w:eastAsia="GHEA Grapalat" w:hAnsi="GHEA Grapalat" w:cs="GHEA Grapalat"/>
                <w:b/>
                <w:sz w:val="20"/>
                <w:szCs w:val="20"/>
              </w:rPr>
              <w:t>ՀՀ կառավարության 13.12.2007թ</w:t>
            </w:r>
            <w:r w:rsidRPr="00364157">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364157">
              <w:rPr>
                <w:rFonts w:ascii="GHEA Grapalat" w:eastAsia="GHEA Grapalat" w:hAnsi="GHEA Grapalat" w:cs="GHEA Grapalat"/>
                <w:b/>
                <w:sz w:val="20"/>
                <w:szCs w:val="20"/>
              </w:rPr>
              <w:t>N 1490-Ն որոշում</w:t>
            </w:r>
            <w:r w:rsidRPr="00364157">
              <w:rPr>
                <w:rFonts w:ascii="GHEA Grapalat" w:eastAsia="GHEA Grapalat" w:hAnsi="GHEA Grapalat" w:cs="GHEA Grapalat"/>
                <w:sz w:val="20"/>
                <w:szCs w:val="20"/>
              </w:rPr>
              <w:t>,</w:t>
            </w:r>
          </w:p>
          <w:p w14:paraId="1C6C6468" w14:textId="77777777" w:rsidR="00565B8F" w:rsidRPr="00364157" w:rsidRDefault="00565B8F" w:rsidP="00A236DE">
            <w:pPr>
              <w:numPr>
                <w:ilvl w:val="0"/>
                <w:numId w:val="18"/>
              </w:numPr>
              <w:tabs>
                <w:tab w:val="left" w:pos="0"/>
              </w:tabs>
              <w:ind w:left="720" w:hanging="360"/>
              <w:rPr>
                <w:rFonts w:ascii="GHEA Grapalat" w:eastAsia="GHEA Grapalat" w:hAnsi="GHEA Grapalat" w:cs="GHEA Grapalat"/>
                <w:b/>
                <w:i/>
                <w:sz w:val="20"/>
                <w:szCs w:val="20"/>
              </w:rPr>
            </w:pPr>
            <w:r w:rsidRPr="00364157">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364157">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364157">
              <w:rPr>
                <w:rFonts w:ascii="GHEA Grapalat" w:eastAsia="GHEA Grapalat" w:hAnsi="GHEA Grapalat" w:cs="GHEA Grapalat"/>
                <w:b/>
                <w:i/>
                <w:sz w:val="20"/>
                <w:szCs w:val="20"/>
              </w:rPr>
              <w:t xml:space="preserve"> N 02-Ն հրաման</w:t>
            </w:r>
          </w:p>
          <w:p w14:paraId="0554BB3B" w14:textId="77777777" w:rsidR="00565B8F" w:rsidRPr="00364157" w:rsidRDefault="00565B8F" w:rsidP="00A236DE">
            <w:pPr>
              <w:numPr>
                <w:ilvl w:val="0"/>
                <w:numId w:val="18"/>
              </w:numPr>
              <w:tabs>
                <w:tab w:val="left" w:pos="0"/>
              </w:tabs>
              <w:ind w:left="720" w:hanging="360"/>
              <w:rPr>
                <w:rFonts w:ascii="GHEA Grapalat" w:eastAsia="GHEA Grapalat" w:hAnsi="GHEA Grapalat" w:cs="GHEA Grapalat"/>
                <w:b/>
                <w:i/>
                <w:sz w:val="20"/>
                <w:szCs w:val="20"/>
              </w:rPr>
            </w:pPr>
            <w:r w:rsidRPr="00364157">
              <w:rPr>
                <w:rFonts w:ascii="GHEA Grapalat" w:eastAsia="GHEA Grapalat" w:hAnsi="GHEA Grapalat" w:cs="GHEA Grapalat"/>
                <w:b/>
                <w:i/>
                <w:sz w:val="20"/>
                <w:szCs w:val="20"/>
              </w:rPr>
              <w:t xml:space="preserve">ՀՀ քաղաքաշինության կոմիտեի նախագահի պարտականությունները կատարողի 2020 թվականի դեկտեմբերի 28-ի </w:t>
            </w:r>
            <w:r w:rsidRPr="00364157">
              <w:rPr>
                <w:rFonts w:ascii="GHEA Grapalat" w:eastAsia="GHEA Grapalat" w:hAnsi="GHEA Grapalat" w:cs="GHEA Grapalat"/>
                <w:sz w:val="20"/>
                <w:szCs w:val="20"/>
              </w:rPr>
              <w:t xml:space="preserve">ՀՀՇՆ 53-01-«Պողպատե կոնստրուկցիաներ» շինարարական նորմերը հաստատելու և ՀՀ քաղաքաշինության </w:t>
            </w:r>
            <w:r w:rsidRPr="00364157">
              <w:rPr>
                <w:rFonts w:ascii="GHEA Grapalat" w:eastAsia="GHEA Grapalat" w:hAnsi="GHEA Grapalat" w:cs="GHEA Grapalat"/>
                <w:sz w:val="20"/>
                <w:szCs w:val="20"/>
              </w:rPr>
              <w:lastRenderedPageBreak/>
              <w:t>նախարարի 2001 թվականի հոկտեմբերի 1-ի N 82 հրամանում փոփոխություն կատարելու մասին</w:t>
            </w:r>
            <w:r w:rsidRPr="00364157">
              <w:rPr>
                <w:rFonts w:ascii="GHEA Grapalat" w:eastAsia="GHEA Grapalat" w:hAnsi="GHEA Grapalat" w:cs="GHEA Grapalat"/>
                <w:b/>
                <w:i/>
                <w:sz w:val="20"/>
                <w:szCs w:val="20"/>
              </w:rPr>
              <w:t xml:space="preserve"> N 104-Ն հրաման</w:t>
            </w:r>
          </w:p>
          <w:p w14:paraId="1E9F8AEC" w14:textId="77777777" w:rsidR="00565B8F" w:rsidRPr="00364157" w:rsidRDefault="00565B8F" w:rsidP="00A236DE">
            <w:pPr>
              <w:numPr>
                <w:ilvl w:val="0"/>
                <w:numId w:val="18"/>
              </w:numPr>
              <w:tabs>
                <w:tab w:val="left" w:pos="0"/>
              </w:tabs>
              <w:ind w:left="720" w:hanging="360"/>
              <w:rPr>
                <w:rFonts w:ascii="GHEA Grapalat" w:eastAsia="GHEA Grapalat" w:hAnsi="GHEA Grapalat" w:cs="GHEA Grapalat"/>
                <w:sz w:val="20"/>
                <w:szCs w:val="20"/>
              </w:rPr>
            </w:pPr>
            <w:r w:rsidRPr="00364157">
              <w:rPr>
                <w:rFonts w:ascii="GHEA Grapalat" w:eastAsia="GHEA Grapalat" w:hAnsi="GHEA Grapalat" w:cs="GHEA Grapalat"/>
                <w:b/>
                <w:sz w:val="20"/>
                <w:szCs w:val="20"/>
              </w:rPr>
              <w:t>ՀՀ կառավարության 16.02.2006թ թիվ 392-Ն որոշում</w:t>
            </w:r>
            <w:r w:rsidRPr="00364157">
              <w:rPr>
                <w:rFonts w:ascii="GHEA Grapalat" w:eastAsia="GHEA Grapalat" w:hAnsi="GHEA Grapalat" w:cs="GHEA Grapalat"/>
                <w:sz w:val="20"/>
                <w:szCs w:val="20"/>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9A133F5" w14:textId="77777777" w:rsidR="00565B8F" w:rsidRPr="00364157" w:rsidRDefault="00565B8F" w:rsidP="00A236DE">
            <w:pPr>
              <w:numPr>
                <w:ilvl w:val="0"/>
                <w:numId w:val="18"/>
              </w:numPr>
              <w:tabs>
                <w:tab w:val="left" w:pos="0"/>
              </w:tabs>
              <w:ind w:left="720" w:hanging="360"/>
              <w:rPr>
                <w:rFonts w:ascii="GHEA Grapalat" w:eastAsia="GHEA Grapalat" w:hAnsi="GHEA Grapalat" w:cs="GHEA Grapalat"/>
                <w:sz w:val="20"/>
                <w:szCs w:val="20"/>
              </w:rPr>
            </w:pPr>
            <w:r w:rsidRPr="00364157">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68532EFE" w14:textId="77777777" w:rsidR="00565B8F" w:rsidRPr="00364157" w:rsidRDefault="00565B8F" w:rsidP="00362BB6">
            <w:pPr>
              <w:tabs>
                <w:tab w:val="left" w:pos="0"/>
              </w:tabs>
              <w:ind w:left="484"/>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շինարարական նորմերը հաստատելու և ՀՀ քաղաքաշինության նախարարի 2005 թվականի մայիսի 2-ի N 75-Ն հրամանն ուժը կորցրած ճանաչելու մասին</w:t>
            </w:r>
            <w:r w:rsidRPr="00364157">
              <w:rPr>
                <w:rFonts w:ascii="GHEA Grapalat" w:eastAsia="GHEA Grapalat" w:hAnsi="GHEA Grapalat" w:cs="GHEA Grapalat"/>
                <w:b/>
                <w:sz w:val="20"/>
                <w:szCs w:val="20"/>
              </w:rPr>
              <w:t xml:space="preserve"> N 10-Ն հրաման</w:t>
            </w:r>
          </w:p>
          <w:p w14:paraId="5A3EC32D" w14:textId="77777777" w:rsidR="00565B8F" w:rsidRPr="00364157" w:rsidRDefault="00565B8F" w:rsidP="00362BB6">
            <w:pPr>
              <w:jc w:val="both"/>
              <w:rPr>
                <w:rFonts w:ascii="GHEA Grapalat" w:hAnsi="GHEA Grapalat"/>
                <w:sz w:val="20"/>
                <w:szCs w:val="20"/>
              </w:rPr>
            </w:pPr>
            <w:r w:rsidRPr="00364157">
              <w:rPr>
                <w:rFonts w:ascii="GHEA Grapalat" w:eastAsia="GHEA Grapalat" w:hAnsi="GHEA Grapalat" w:cs="GHEA Grapalat"/>
                <w:sz w:val="20"/>
                <w:szCs w:val="20"/>
              </w:rPr>
              <w:t>և այլն (պարտադիր այլ նորմատիվա-տեխնիկական փաստաթղթեր)</w:t>
            </w:r>
          </w:p>
        </w:tc>
      </w:tr>
      <w:tr w:rsidR="00CB40EA" w:rsidRPr="00364157" w14:paraId="75F89A9A"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2417A" w14:textId="5ACB7C03" w:rsidR="00565B8F" w:rsidRPr="00364157" w:rsidRDefault="00565B8F" w:rsidP="00CB40EA">
            <w:pPr>
              <w:ind w:left="-46" w:right="-43"/>
              <w:jc w:val="center"/>
              <w:rPr>
                <w:rFonts w:ascii="GHEA Grapalat" w:eastAsia="Sylfaen" w:hAnsi="GHEA Grapalat" w:cs="Sylfaen"/>
                <w:sz w:val="20"/>
              </w:rPr>
            </w:pPr>
            <w:r w:rsidRPr="00364157">
              <w:rPr>
                <w:rFonts w:ascii="GHEA Grapalat" w:eastAsia="Sylfaen" w:hAnsi="GHEA Grapalat" w:cs="Sylfaen"/>
                <w:sz w:val="20"/>
              </w:rPr>
              <w:lastRenderedPageBreak/>
              <w:t>11.</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6A30F" w14:textId="77777777" w:rsidR="00565B8F" w:rsidRPr="00364157" w:rsidRDefault="00565B8F" w:rsidP="00362BB6">
            <w:pPr>
              <w:rPr>
                <w:rFonts w:ascii="GHEA Grapalat" w:hAnsi="GHEA Grapalat"/>
                <w:sz w:val="20"/>
                <w:szCs w:val="20"/>
              </w:rPr>
            </w:pPr>
            <w:r w:rsidRPr="00364157">
              <w:rPr>
                <w:rFonts w:ascii="GHEA Grapalat" w:eastAsia="GHEA Grapalat" w:hAnsi="GHEA Grapalat" w:cs="GHEA Grapalat"/>
                <w:b/>
                <w:sz w:val="20"/>
                <w:szCs w:val="20"/>
              </w:rPr>
              <w:t>Նախագծման փուլերը</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A6A10" w14:textId="77777777" w:rsidR="00565B8F" w:rsidRPr="00364157" w:rsidRDefault="00565B8F" w:rsidP="00362BB6">
            <w:pPr>
              <w:spacing w:line="276" w:lineRule="auto"/>
              <w:ind w:left="76"/>
              <w:jc w:val="both"/>
              <w:rPr>
                <w:rFonts w:ascii="GHEA Grapalat" w:eastAsia="GHEA Grapalat" w:hAnsi="GHEA Grapalat" w:cs="GHEA Grapalat"/>
                <w:sz w:val="20"/>
                <w:szCs w:val="20"/>
              </w:rPr>
            </w:pPr>
            <w:r w:rsidRPr="00364157">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364157">
              <w:rPr>
                <w:rFonts w:ascii="GHEA Grapalat" w:eastAsia="GHEA Grapalat" w:hAnsi="GHEA Grapalat" w:cs="GHEA Grapalat"/>
                <w:sz w:val="20"/>
                <w:szCs w:val="20"/>
              </w:rPr>
              <w:t xml:space="preserve">՝  </w:t>
            </w:r>
          </w:p>
          <w:p w14:paraId="7293CC10" w14:textId="77777777" w:rsidR="00565B8F" w:rsidRPr="00364157" w:rsidRDefault="00565B8F" w:rsidP="00362BB6">
            <w:pPr>
              <w:spacing w:line="276" w:lineRule="auto"/>
              <w:ind w:left="76"/>
              <w:jc w:val="both"/>
              <w:rPr>
                <w:rFonts w:ascii="GHEA Grapalat" w:eastAsia="GHEA Grapalat" w:hAnsi="GHEA Grapalat" w:cs="GHEA Grapalat"/>
                <w:sz w:val="20"/>
                <w:szCs w:val="20"/>
              </w:rPr>
            </w:pPr>
            <w:r w:rsidRPr="00364157">
              <w:rPr>
                <w:rFonts w:ascii="GHEA Grapalat" w:eastAsia="GHEA Grapalat" w:hAnsi="GHEA Grapalat" w:cs="GHEA Grapalat"/>
                <w:b/>
                <w:sz w:val="20"/>
                <w:szCs w:val="20"/>
              </w:rPr>
              <w:t>Նախագիծը իրականացվելու է 3 փուլով՝</w:t>
            </w:r>
            <w:r w:rsidRPr="00364157">
              <w:rPr>
                <w:rFonts w:ascii="GHEA Grapalat" w:eastAsia="GHEA Grapalat" w:hAnsi="GHEA Grapalat" w:cs="GHEA Grapalat"/>
                <w:sz w:val="20"/>
                <w:szCs w:val="20"/>
              </w:rPr>
              <w:t xml:space="preserve">        </w:t>
            </w:r>
          </w:p>
          <w:p w14:paraId="2B08835D" w14:textId="77777777" w:rsidR="00565B8F" w:rsidRPr="00364157" w:rsidRDefault="00565B8F" w:rsidP="00362BB6">
            <w:pPr>
              <w:spacing w:line="276" w:lineRule="auto"/>
              <w:ind w:left="76"/>
              <w:jc w:val="both"/>
              <w:rPr>
                <w:rFonts w:ascii="GHEA Grapalat" w:eastAsia="GHEA Grapalat" w:hAnsi="GHEA Grapalat" w:cs="GHEA Grapalat"/>
                <w:sz w:val="20"/>
                <w:szCs w:val="20"/>
              </w:rPr>
            </w:pPr>
            <w:r w:rsidRPr="00364157">
              <w:rPr>
                <w:rFonts w:ascii="GHEA Grapalat" w:eastAsia="GHEA Grapalat" w:hAnsi="GHEA Grapalat" w:cs="GHEA Grapalat"/>
                <w:b/>
                <w:sz w:val="20"/>
                <w:szCs w:val="20"/>
              </w:rPr>
              <w:t xml:space="preserve">Նախնական փուլ </w:t>
            </w:r>
            <w:r w:rsidRPr="00364157">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հետազննությամբ)։ </w:t>
            </w:r>
          </w:p>
          <w:p w14:paraId="00A462E0" w14:textId="77777777" w:rsidR="00565B8F" w:rsidRPr="00364157" w:rsidRDefault="00565B8F" w:rsidP="00362BB6">
            <w:pPr>
              <w:spacing w:line="276" w:lineRule="auto"/>
              <w:ind w:left="76"/>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Ըստ նոր ձեռք բերված տեխնիկական հետազննության եզրակացության և </w:t>
            </w:r>
          </w:p>
          <w:p w14:paraId="3D71E7EB" w14:textId="77777777" w:rsidR="00565B8F" w:rsidRPr="00364157" w:rsidRDefault="00565B8F" w:rsidP="00362BB6">
            <w:pPr>
              <w:spacing w:line="276" w:lineRule="auto"/>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55DAF338" w14:textId="77777777" w:rsidR="00565B8F" w:rsidRPr="00364157" w:rsidRDefault="00565B8F" w:rsidP="00362BB6">
            <w:pPr>
              <w:spacing w:line="276" w:lineRule="auto"/>
              <w:ind w:left="76"/>
              <w:rPr>
                <w:rFonts w:ascii="GHEA Grapalat" w:eastAsia="GHEA Grapalat" w:hAnsi="GHEA Grapalat" w:cs="GHEA Grapalat"/>
                <w:sz w:val="20"/>
                <w:szCs w:val="20"/>
              </w:rPr>
            </w:pPr>
            <w:r w:rsidRPr="00364157">
              <w:rPr>
                <w:rFonts w:ascii="GHEA Grapalat" w:eastAsia="GHEA Grapalat" w:hAnsi="GHEA Grapalat" w:cs="GHEA Grapalat"/>
                <w:sz w:val="20"/>
                <w:szCs w:val="20"/>
              </w:rPr>
              <w:t>Փուլ 1 – «Նախնական նախագիծ» (նախագիծ)</w:t>
            </w:r>
          </w:p>
          <w:p w14:paraId="4BB19046" w14:textId="77777777" w:rsidR="00565B8F" w:rsidRPr="00364157" w:rsidRDefault="00565B8F" w:rsidP="00362BB6">
            <w:pPr>
              <w:spacing w:line="276" w:lineRule="auto"/>
              <w:ind w:left="76"/>
              <w:rPr>
                <w:rFonts w:ascii="GHEA Grapalat" w:hAnsi="GHEA Grapalat"/>
                <w:sz w:val="20"/>
                <w:szCs w:val="20"/>
              </w:rPr>
            </w:pPr>
            <w:r w:rsidRPr="00364157">
              <w:rPr>
                <w:rFonts w:ascii="GHEA Grapalat" w:eastAsia="GHEA Grapalat" w:hAnsi="GHEA Grapalat" w:cs="GHEA Grapalat"/>
                <w:sz w:val="20"/>
                <w:szCs w:val="20"/>
              </w:rPr>
              <w:t>Փուլ 2 - «Աշխատանքային Նախագիծ»</w:t>
            </w:r>
          </w:p>
        </w:tc>
      </w:tr>
      <w:tr w:rsidR="00CB40EA" w:rsidRPr="00364157" w14:paraId="0CD9DD90"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00998" w14:textId="1297D48F" w:rsidR="00565B8F" w:rsidRPr="00364157" w:rsidRDefault="00565B8F" w:rsidP="00CB40EA">
            <w:pPr>
              <w:ind w:left="-46" w:right="-43"/>
              <w:jc w:val="center"/>
              <w:rPr>
                <w:rFonts w:ascii="GHEA Grapalat" w:eastAsia="Sylfaen" w:hAnsi="GHEA Grapalat" w:cs="Sylfaen"/>
                <w:sz w:val="20"/>
              </w:rPr>
            </w:pPr>
            <w:r w:rsidRPr="00364157">
              <w:rPr>
                <w:rFonts w:ascii="GHEA Grapalat" w:eastAsia="Sylfaen" w:hAnsi="GHEA Grapalat" w:cs="Sylfaen"/>
                <w:sz w:val="20"/>
              </w:rPr>
              <w:t>12.</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8CEB9A" w14:textId="77777777" w:rsidR="00565B8F" w:rsidRPr="00364157" w:rsidRDefault="00565B8F" w:rsidP="00362BB6">
            <w:pPr>
              <w:rPr>
                <w:rFonts w:ascii="GHEA Grapalat" w:hAnsi="GHEA Grapalat"/>
                <w:sz w:val="20"/>
                <w:szCs w:val="20"/>
              </w:rPr>
            </w:pPr>
            <w:r w:rsidRPr="00364157">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37558D" w14:textId="77777777" w:rsidR="00565B8F" w:rsidRPr="00364157" w:rsidRDefault="00565B8F" w:rsidP="00362BB6">
            <w:pPr>
              <w:jc w:val="both"/>
              <w:rPr>
                <w:rFonts w:ascii="GHEA Grapalat" w:hAnsi="GHEA Grapalat"/>
                <w:sz w:val="20"/>
                <w:szCs w:val="20"/>
              </w:rPr>
            </w:pPr>
            <w:r w:rsidRPr="00364157">
              <w:rPr>
                <w:rFonts w:ascii="GHEA Grapalat" w:eastAsia="GHEA Grapalat" w:hAnsi="GHEA Grapalat" w:cs="GHEA Grapalat"/>
                <w:b/>
                <w:sz w:val="20"/>
                <w:szCs w:val="20"/>
              </w:rPr>
              <w:t xml:space="preserve">Առաջին փուլով </w:t>
            </w:r>
            <w:r w:rsidRPr="00364157">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364157">
              <w:rPr>
                <w:rFonts w:ascii="GHEA Grapalat" w:eastAsia="GHEA Grapalat" w:hAnsi="GHEA Grapalat" w:cs="GHEA Grapalat"/>
                <w:b/>
                <w:sz w:val="20"/>
                <w:szCs w:val="20"/>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CB40EA" w:rsidRPr="00364157" w14:paraId="2B629AFF"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15A0E6" w14:textId="33626F60" w:rsidR="00565B8F" w:rsidRPr="00364157" w:rsidRDefault="00565B8F" w:rsidP="00CB40EA">
            <w:pPr>
              <w:ind w:left="-46" w:right="-43"/>
              <w:jc w:val="center"/>
              <w:rPr>
                <w:rFonts w:ascii="GHEA Grapalat" w:eastAsia="Sylfaen" w:hAnsi="GHEA Grapalat" w:cs="Sylfaen"/>
                <w:sz w:val="20"/>
              </w:rPr>
            </w:pPr>
            <w:r w:rsidRPr="00364157">
              <w:rPr>
                <w:rFonts w:ascii="GHEA Grapalat" w:eastAsia="Sylfaen" w:hAnsi="GHEA Grapalat" w:cs="Sylfaen"/>
                <w:sz w:val="20"/>
              </w:rPr>
              <w:t>13.</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CA6B3F" w14:textId="77777777" w:rsidR="00565B8F" w:rsidRPr="00364157" w:rsidRDefault="00565B8F" w:rsidP="00362BB6">
            <w:pPr>
              <w:rPr>
                <w:rFonts w:ascii="GHEA Grapalat" w:hAnsi="GHEA Grapalat"/>
                <w:sz w:val="20"/>
                <w:szCs w:val="20"/>
              </w:rPr>
            </w:pPr>
            <w:r w:rsidRPr="00364157">
              <w:rPr>
                <w:rFonts w:ascii="GHEA Grapalat" w:eastAsia="GHEA Grapalat" w:hAnsi="GHEA Grapalat" w:cs="GHEA Grapalat"/>
                <w:b/>
                <w:sz w:val="20"/>
                <w:szCs w:val="20"/>
              </w:rPr>
              <w:t>Փուլ 1- «Նախնական նախագիծ» (նախագիծ)</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814BF8" w14:textId="77777777" w:rsidR="00565B8F" w:rsidRPr="00364157" w:rsidRDefault="00565B8F" w:rsidP="00362BB6">
            <w:pPr>
              <w:spacing w:line="276" w:lineRule="auto"/>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544C3B24" w14:textId="77777777" w:rsidR="00565B8F" w:rsidRPr="00364157" w:rsidRDefault="00565B8F" w:rsidP="00362BB6">
            <w:pPr>
              <w:spacing w:line="276" w:lineRule="auto"/>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0B85A9F3" w14:textId="77777777" w:rsidR="00565B8F" w:rsidRPr="00364157" w:rsidRDefault="00565B8F" w:rsidP="00A236DE">
            <w:pPr>
              <w:numPr>
                <w:ilvl w:val="0"/>
                <w:numId w:val="19"/>
              </w:numPr>
              <w:ind w:left="1349" w:hanging="360"/>
              <w:rPr>
                <w:rFonts w:ascii="GHEA Grapalat" w:eastAsia="GHEA Grapalat" w:hAnsi="GHEA Grapalat" w:cs="GHEA Grapalat"/>
                <w:sz w:val="20"/>
                <w:szCs w:val="20"/>
              </w:rPr>
            </w:pPr>
            <w:r w:rsidRPr="00364157">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364157">
              <w:rPr>
                <w:rFonts w:ascii="GHEA Grapalat" w:eastAsia="GHEA Grapalat" w:hAnsi="GHEA Grapalat" w:cs="GHEA Grapalat"/>
                <w:color w:val="000000"/>
                <w:sz w:val="20"/>
                <w:szCs w:val="20"/>
                <w:shd w:val="clear" w:color="auto" w:fill="FFFFFF"/>
              </w:rPr>
              <w:t xml:space="preserve"> (կամ հողամասի գլխավոր  հատակագիծ) </w:t>
            </w:r>
          </w:p>
          <w:p w14:paraId="21D588E6" w14:textId="77777777" w:rsidR="00565B8F" w:rsidRPr="00364157" w:rsidRDefault="00565B8F" w:rsidP="00A236DE">
            <w:pPr>
              <w:numPr>
                <w:ilvl w:val="0"/>
                <w:numId w:val="19"/>
              </w:numPr>
              <w:ind w:left="1349" w:hanging="360"/>
              <w:rPr>
                <w:rFonts w:ascii="GHEA Grapalat" w:eastAsia="GHEA Grapalat" w:hAnsi="GHEA Grapalat" w:cs="GHEA Grapalat"/>
                <w:sz w:val="20"/>
                <w:szCs w:val="20"/>
              </w:rPr>
            </w:pPr>
            <w:r w:rsidRPr="00364157">
              <w:rPr>
                <w:rFonts w:ascii="GHEA Grapalat" w:eastAsia="GHEA Grapalat" w:hAnsi="GHEA Grapalat" w:cs="GHEA Grapalat"/>
                <w:b/>
                <w:sz w:val="20"/>
                <w:szCs w:val="20"/>
              </w:rPr>
              <w:t>Ճարտարապետաշինարարական մաս</w:t>
            </w:r>
          </w:p>
          <w:p w14:paraId="17F1AD2F" w14:textId="77777777" w:rsidR="00565B8F" w:rsidRPr="00364157" w:rsidRDefault="00565B8F" w:rsidP="00362BB6">
            <w:pPr>
              <w:ind w:left="76"/>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2D8D9E72" w14:textId="77777777" w:rsidR="00565B8F" w:rsidRPr="00364157" w:rsidRDefault="00565B8F" w:rsidP="00A236DE">
            <w:pPr>
              <w:numPr>
                <w:ilvl w:val="0"/>
                <w:numId w:val="20"/>
              </w:numPr>
              <w:spacing w:after="200" w:line="276" w:lineRule="auto"/>
              <w:ind w:left="796"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Եռաչափ մոդելավորում</w:t>
            </w:r>
          </w:p>
          <w:p w14:paraId="2D0441FF" w14:textId="77777777" w:rsidR="00565B8F" w:rsidRPr="00364157" w:rsidRDefault="00565B8F" w:rsidP="00A236DE">
            <w:pPr>
              <w:numPr>
                <w:ilvl w:val="0"/>
                <w:numId w:val="20"/>
              </w:numPr>
              <w:spacing w:after="200" w:line="276" w:lineRule="auto"/>
              <w:ind w:left="796" w:hanging="360"/>
              <w:rPr>
                <w:rFonts w:ascii="GHEA Grapalat" w:eastAsia="GHEA Grapalat" w:hAnsi="GHEA Grapalat" w:cs="GHEA Grapalat"/>
                <w:sz w:val="20"/>
                <w:szCs w:val="20"/>
              </w:rPr>
            </w:pPr>
            <w:r w:rsidRPr="00364157">
              <w:rPr>
                <w:rFonts w:ascii="GHEA Grapalat" w:eastAsia="GHEA Grapalat" w:hAnsi="GHEA Grapalat" w:cs="GHEA Grapalat"/>
                <w:b/>
                <w:sz w:val="20"/>
                <w:szCs w:val="20"/>
              </w:rPr>
              <w:t>Կոնստրուկտիվ մաս</w:t>
            </w:r>
          </w:p>
          <w:p w14:paraId="1764B186" w14:textId="77777777" w:rsidR="00565B8F" w:rsidRPr="00364157" w:rsidRDefault="00565B8F" w:rsidP="00362BB6">
            <w:pPr>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           Կոնստրուկտիվ լուծումներ՝ հիմնական բնորոշ հատվածների</w:t>
            </w:r>
          </w:p>
          <w:p w14:paraId="0CFB2C03" w14:textId="77777777" w:rsidR="00565B8F" w:rsidRPr="00364157" w:rsidRDefault="00565B8F" w:rsidP="00A236DE">
            <w:pPr>
              <w:numPr>
                <w:ilvl w:val="0"/>
                <w:numId w:val="21"/>
              </w:numPr>
              <w:ind w:left="796"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Առաջարկվող հիմքերի տեսակների վերաբերյալ, անհրաժեշտ հիմնավորունով</w:t>
            </w:r>
          </w:p>
          <w:p w14:paraId="1AD429C3" w14:textId="77777777" w:rsidR="00565B8F" w:rsidRPr="00364157" w:rsidRDefault="00565B8F" w:rsidP="00A236DE">
            <w:pPr>
              <w:numPr>
                <w:ilvl w:val="0"/>
                <w:numId w:val="21"/>
              </w:numPr>
              <w:ind w:left="796"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lastRenderedPageBreak/>
              <w:t>Երկաթբետոնյա շրջանակների վերաբերյալ առաջարկներ՝ կտրվածքի չափեր և այլն</w:t>
            </w:r>
          </w:p>
          <w:p w14:paraId="5852D9EE" w14:textId="77777777" w:rsidR="00565B8F" w:rsidRPr="00364157" w:rsidRDefault="00565B8F" w:rsidP="00A236DE">
            <w:pPr>
              <w:numPr>
                <w:ilvl w:val="0"/>
                <w:numId w:val="21"/>
              </w:numPr>
              <w:ind w:left="796"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Արտաքին պատերի կառուցման ձևավորման և նյութի առաջարկներ  </w:t>
            </w:r>
          </w:p>
          <w:p w14:paraId="7D7F7339" w14:textId="77777777" w:rsidR="00565B8F" w:rsidRPr="00364157" w:rsidRDefault="00565B8F" w:rsidP="00A236DE">
            <w:pPr>
              <w:numPr>
                <w:ilvl w:val="0"/>
                <w:numId w:val="21"/>
              </w:numPr>
              <w:ind w:left="796"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1D7443E6" w14:textId="77777777" w:rsidR="00565B8F" w:rsidRPr="00364157" w:rsidRDefault="00565B8F" w:rsidP="00A236DE">
            <w:pPr>
              <w:numPr>
                <w:ilvl w:val="0"/>
                <w:numId w:val="21"/>
              </w:numPr>
              <w:tabs>
                <w:tab w:val="left" w:pos="740"/>
              </w:tabs>
              <w:ind w:left="802" w:hanging="360"/>
              <w:rPr>
                <w:rFonts w:ascii="GHEA Grapalat" w:eastAsia="GHEA Grapalat" w:hAnsi="GHEA Grapalat" w:cs="GHEA Grapalat"/>
                <w:b/>
                <w:color w:val="000000"/>
                <w:sz w:val="20"/>
                <w:szCs w:val="20"/>
                <w:shd w:val="clear" w:color="auto" w:fill="FFFFFF"/>
              </w:rPr>
            </w:pPr>
            <w:r w:rsidRPr="00364157">
              <w:rPr>
                <w:rFonts w:ascii="GHEA Grapalat" w:eastAsia="GHEA Grapalat" w:hAnsi="GHEA Grapalat" w:cs="GHEA Grapalat"/>
                <w:b/>
                <w:color w:val="000000"/>
                <w:sz w:val="20"/>
                <w:szCs w:val="20"/>
                <w:shd w:val="clear" w:color="auto" w:fill="FFFFFF"/>
              </w:rPr>
              <w:t>Արտաքին ինժեներական</w:t>
            </w:r>
            <w:r w:rsidRPr="00364157">
              <w:rPr>
                <w:rFonts w:ascii="GHEA Grapalat" w:eastAsia="GHEA Grapalat" w:hAnsi="GHEA Grapalat" w:cs="GHEA Grapalat"/>
                <w:color w:val="000000"/>
                <w:sz w:val="20"/>
                <w:szCs w:val="20"/>
                <w:shd w:val="clear" w:color="auto" w:fill="FFFFFF"/>
              </w:rPr>
              <w:t xml:space="preserve"> ցանցերի լուծումներ </w:t>
            </w:r>
            <w:r w:rsidRPr="00364157">
              <w:rPr>
                <w:rFonts w:ascii="GHEA Grapalat" w:eastAsia="GHEA Grapalat" w:hAnsi="GHEA Grapalat" w:cs="GHEA Grapalat"/>
                <w:sz w:val="20"/>
                <w:szCs w:val="20"/>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105DA181" w14:textId="77777777" w:rsidR="00565B8F" w:rsidRPr="00364157" w:rsidRDefault="00565B8F" w:rsidP="00A236DE">
            <w:pPr>
              <w:numPr>
                <w:ilvl w:val="0"/>
                <w:numId w:val="21"/>
              </w:numPr>
              <w:tabs>
                <w:tab w:val="left" w:pos="740"/>
              </w:tabs>
              <w:ind w:left="796" w:hanging="360"/>
              <w:rPr>
                <w:rFonts w:ascii="GHEA Grapalat" w:eastAsia="GHEA Grapalat" w:hAnsi="GHEA Grapalat" w:cs="GHEA Grapalat"/>
                <w:b/>
                <w:color w:val="000000"/>
                <w:sz w:val="20"/>
                <w:szCs w:val="20"/>
                <w:shd w:val="clear" w:color="auto" w:fill="FFFFFF"/>
              </w:rPr>
            </w:pPr>
            <w:r w:rsidRPr="00364157">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73098842" w14:textId="77777777" w:rsidR="00565B8F" w:rsidRPr="00364157" w:rsidRDefault="00565B8F" w:rsidP="00A236DE">
            <w:pPr>
              <w:numPr>
                <w:ilvl w:val="0"/>
                <w:numId w:val="21"/>
              </w:numPr>
              <w:tabs>
                <w:tab w:val="left" w:pos="740"/>
              </w:tabs>
              <w:ind w:left="802" w:hanging="360"/>
              <w:rPr>
                <w:rFonts w:ascii="GHEA Grapalat" w:eastAsia="GHEA Grapalat" w:hAnsi="GHEA Grapalat" w:cs="GHEA Grapalat"/>
                <w:b/>
                <w:color w:val="000000"/>
                <w:sz w:val="20"/>
                <w:szCs w:val="20"/>
                <w:shd w:val="clear" w:color="auto" w:fill="FFFFFF"/>
              </w:rPr>
            </w:pPr>
            <w:r w:rsidRPr="00364157">
              <w:rPr>
                <w:rFonts w:ascii="GHEA Grapalat" w:eastAsia="GHEA Grapalat" w:hAnsi="GHEA Grapalat" w:cs="GHEA Grapalat"/>
                <w:b/>
                <w:sz w:val="20"/>
                <w:szCs w:val="20"/>
              </w:rPr>
              <w:t xml:space="preserve">Ծրագրի նախնական ֆինանսական գնահատում </w:t>
            </w:r>
          </w:p>
          <w:p w14:paraId="4FBD473C" w14:textId="77777777" w:rsidR="00565B8F" w:rsidRPr="00364157" w:rsidRDefault="00565B8F" w:rsidP="00362BB6">
            <w:pPr>
              <w:rPr>
                <w:rFonts w:ascii="GHEA Grapalat" w:hAnsi="GHEA Grapalat"/>
                <w:sz w:val="20"/>
                <w:szCs w:val="20"/>
              </w:rPr>
            </w:pPr>
          </w:p>
        </w:tc>
      </w:tr>
      <w:tr w:rsidR="00CB40EA" w:rsidRPr="00364157" w14:paraId="1C83F642"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E0E615" w14:textId="7CEC2C06" w:rsidR="00565B8F" w:rsidRPr="00364157" w:rsidRDefault="00565B8F" w:rsidP="00CB40EA">
            <w:pPr>
              <w:ind w:left="-46" w:right="-43"/>
              <w:jc w:val="center"/>
              <w:rPr>
                <w:rFonts w:ascii="GHEA Grapalat" w:eastAsia="Sylfaen" w:hAnsi="GHEA Grapalat" w:cs="Sylfaen"/>
                <w:sz w:val="20"/>
              </w:rPr>
            </w:pPr>
            <w:r w:rsidRPr="00364157">
              <w:rPr>
                <w:rFonts w:ascii="GHEA Grapalat" w:eastAsia="Sylfaen" w:hAnsi="GHEA Grapalat" w:cs="Sylfaen"/>
                <w:sz w:val="20"/>
              </w:rPr>
              <w:lastRenderedPageBreak/>
              <w:t>14.</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E76502" w14:textId="77777777" w:rsidR="00565B8F" w:rsidRPr="00364157" w:rsidRDefault="00565B8F" w:rsidP="00362BB6">
            <w:pPr>
              <w:spacing w:line="276" w:lineRule="auto"/>
              <w:rPr>
                <w:rFonts w:ascii="GHEA Grapalat" w:eastAsia="GHEA Grapalat" w:hAnsi="GHEA Grapalat" w:cs="GHEA Grapalat"/>
                <w:b/>
                <w:sz w:val="20"/>
                <w:szCs w:val="20"/>
              </w:rPr>
            </w:pPr>
            <w:r w:rsidRPr="00364157">
              <w:rPr>
                <w:rFonts w:ascii="GHEA Grapalat" w:eastAsia="GHEA Grapalat" w:hAnsi="GHEA Grapalat" w:cs="GHEA Grapalat"/>
                <w:b/>
                <w:sz w:val="20"/>
                <w:szCs w:val="20"/>
              </w:rPr>
              <w:t xml:space="preserve">Փուլ 2 - «Աշխատանքային նախագիծ»  </w:t>
            </w:r>
          </w:p>
          <w:p w14:paraId="1E1ACC1B" w14:textId="77777777" w:rsidR="00565B8F" w:rsidRPr="00364157" w:rsidRDefault="00565B8F" w:rsidP="00362BB6">
            <w:pPr>
              <w:rPr>
                <w:rFonts w:ascii="GHEA Grapalat" w:hAnsi="GHEA Grapalat"/>
                <w:sz w:val="20"/>
                <w:szCs w:val="20"/>
              </w:rPr>
            </w:pP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14E69A" w14:textId="77777777" w:rsidR="00565B8F" w:rsidRPr="00364157" w:rsidRDefault="00565B8F" w:rsidP="00362BB6">
            <w:pPr>
              <w:spacing w:line="276" w:lineRule="auto"/>
              <w:ind w:firstLine="269"/>
              <w:jc w:val="both"/>
              <w:rPr>
                <w:rFonts w:ascii="GHEA Grapalat" w:eastAsia="GHEA Grapalat" w:hAnsi="GHEA Grapalat" w:cs="GHEA Grapalat"/>
                <w:b/>
                <w:sz w:val="20"/>
                <w:szCs w:val="20"/>
                <w:u w:val="single"/>
              </w:rPr>
            </w:pPr>
            <w:r w:rsidRPr="00364157">
              <w:rPr>
                <w:rFonts w:ascii="GHEA Grapalat" w:eastAsia="GHEA Grapalat" w:hAnsi="GHEA Grapalat" w:cs="GHEA Grapalat"/>
                <w:b/>
                <w:sz w:val="20"/>
                <w:szCs w:val="20"/>
                <w:u w:val="single"/>
              </w:rPr>
              <w:t>Նախագծի լրակազմում ընդգրկվող (մշակվող) փաստաթղթեր</w:t>
            </w:r>
          </w:p>
          <w:p w14:paraId="0DDF5DAB" w14:textId="77777777" w:rsidR="00565B8F" w:rsidRPr="00364157" w:rsidRDefault="00565B8F" w:rsidP="00A236DE">
            <w:pPr>
              <w:numPr>
                <w:ilvl w:val="0"/>
                <w:numId w:val="22"/>
              </w:numPr>
              <w:ind w:left="616" w:hanging="360"/>
              <w:rPr>
                <w:rFonts w:ascii="GHEA Grapalat" w:eastAsia="GHEA Grapalat" w:hAnsi="GHEA Grapalat" w:cs="GHEA Grapalat"/>
                <w:b/>
                <w:color w:val="000000"/>
                <w:sz w:val="20"/>
                <w:szCs w:val="20"/>
                <w:shd w:val="clear" w:color="auto" w:fill="FFFFFF"/>
              </w:rPr>
            </w:pPr>
            <w:r w:rsidRPr="00364157">
              <w:rPr>
                <w:rFonts w:ascii="GHEA Grapalat" w:eastAsia="GHEA Grapalat" w:hAnsi="GHEA Grapalat" w:cs="GHEA Grapalat"/>
                <w:b/>
                <w:color w:val="000000"/>
                <w:sz w:val="20"/>
                <w:szCs w:val="20"/>
                <w:shd w:val="clear" w:color="auto" w:fill="FFFFFF"/>
              </w:rPr>
              <w:t xml:space="preserve">Ընդհանուր բացատրագիր հատոր </w:t>
            </w:r>
          </w:p>
          <w:p w14:paraId="4D1913AE" w14:textId="77777777" w:rsidR="00565B8F" w:rsidRPr="00364157" w:rsidRDefault="00565B8F" w:rsidP="00A236DE">
            <w:pPr>
              <w:numPr>
                <w:ilvl w:val="0"/>
                <w:numId w:val="22"/>
              </w:numPr>
              <w:ind w:left="720"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Բացատրագիր, հաշվարկներ, վերլուծություններ, </w:t>
            </w:r>
          </w:p>
          <w:p w14:paraId="5614DAA5" w14:textId="77777777" w:rsidR="00565B8F" w:rsidRPr="00364157" w:rsidRDefault="00565B8F" w:rsidP="00A236DE">
            <w:pPr>
              <w:numPr>
                <w:ilvl w:val="0"/>
                <w:numId w:val="22"/>
              </w:numPr>
              <w:ind w:left="720"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Ելակետային տվյալներ և փաստաթղթեր</w:t>
            </w:r>
          </w:p>
          <w:p w14:paraId="7914BD03" w14:textId="77777777" w:rsidR="00565B8F" w:rsidRPr="00364157" w:rsidRDefault="00565B8F" w:rsidP="00A236DE">
            <w:pPr>
              <w:numPr>
                <w:ilvl w:val="0"/>
                <w:numId w:val="22"/>
              </w:numPr>
              <w:ind w:left="720"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Կոնստրուկտորական հաշվարկների հաշվետվություն</w:t>
            </w:r>
          </w:p>
          <w:p w14:paraId="2BA40A76" w14:textId="77777777" w:rsidR="00565B8F" w:rsidRPr="00364157" w:rsidRDefault="00565B8F" w:rsidP="00A236DE">
            <w:pPr>
              <w:numPr>
                <w:ilvl w:val="0"/>
                <w:numId w:val="22"/>
              </w:numPr>
              <w:ind w:left="720" w:hanging="360"/>
              <w:rPr>
                <w:rFonts w:ascii="GHEA Grapalat" w:eastAsia="GHEA Grapalat" w:hAnsi="GHEA Grapalat" w:cs="GHEA Grapalat"/>
                <w:sz w:val="20"/>
                <w:szCs w:val="20"/>
              </w:rPr>
            </w:pPr>
            <w:r w:rsidRPr="00364157">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4F3219C6" w14:textId="77777777" w:rsidR="00565B8F" w:rsidRPr="00364157" w:rsidRDefault="00565B8F" w:rsidP="00A236DE">
            <w:pPr>
              <w:numPr>
                <w:ilvl w:val="0"/>
                <w:numId w:val="22"/>
              </w:numPr>
              <w:ind w:left="720"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501390A7" w14:textId="77777777" w:rsidR="00565B8F" w:rsidRPr="00364157" w:rsidRDefault="00565B8F" w:rsidP="00A236DE">
            <w:pPr>
              <w:numPr>
                <w:ilvl w:val="0"/>
                <w:numId w:val="22"/>
              </w:numPr>
              <w:ind w:left="720" w:hanging="360"/>
              <w:rPr>
                <w:rFonts w:ascii="GHEA Grapalat" w:eastAsia="GHEA Grapalat" w:hAnsi="GHEA Grapalat" w:cs="GHEA Grapalat"/>
                <w:b/>
                <w:sz w:val="20"/>
                <w:szCs w:val="20"/>
              </w:rPr>
            </w:pPr>
            <w:r w:rsidRPr="00364157">
              <w:rPr>
                <w:rFonts w:ascii="GHEA Grapalat" w:eastAsia="GHEA Grapalat" w:hAnsi="GHEA Grapalat" w:cs="GHEA Grapalat"/>
                <w:sz w:val="20"/>
                <w:szCs w:val="20"/>
              </w:rPr>
              <w:t xml:space="preserve"> և այլն</w:t>
            </w:r>
          </w:p>
          <w:p w14:paraId="19A13AB3" w14:textId="77777777" w:rsidR="00565B8F" w:rsidRPr="00364157" w:rsidRDefault="00565B8F" w:rsidP="00A236DE">
            <w:pPr>
              <w:numPr>
                <w:ilvl w:val="0"/>
                <w:numId w:val="22"/>
              </w:numPr>
              <w:ind w:left="720" w:hanging="360"/>
              <w:rPr>
                <w:rFonts w:ascii="GHEA Grapalat" w:eastAsia="GHEA Grapalat" w:hAnsi="GHEA Grapalat" w:cs="GHEA Grapalat"/>
                <w:sz w:val="20"/>
                <w:szCs w:val="20"/>
              </w:rPr>
            </w:pPr>
            <w:r w:rsidRPr="00364157">
              <w:rPr>
                <w:rFonts w:ascii="GHEA Grapalat" w:eastAsia="GHEA Grapalat" w:hAnsi="GHEA Grapalat" w:cs="GHEA Grapalat"/>
                <w:b/>
                <w:color w:val="000000"/>
                <w:sz w:val="20"/>
                <w:szCs w:val="20"/>
                <w:shd w:val="clear" w:color="auto" w:fill="FFFFFF"/>
              </w:rPr>
              <w:t>Գլխավոր հատակագծի  կազմակերպում</w:t>
            </w:r>
          </w:p>
          <w:p w14:paraId="5955AB4F" w14:textId="77777777" w:rsidR="00565B8F" w:rsidRPr="00364157" w:rsidRDefault="00565B8F" w:rsidP="00A236DE">
            <w:pPr>
              <w:numPr>
                <w:ilvl w:val="0"/>
                <w:numId w:val="22"/>
              </w:numPr>
              <w:ind w:left="720" w:hanging="360"/>
              <w:rPr>
                <w:rFonts w:ascii="GHEA Grapalat" w:eastAsia="GHEA Grapalat" w:hAnsi="GHEA Grapalat" w:cs="GHEA Grapalat"/>
                <w:sz w:val="20"/>
                <w:szCs w:val="20"/>
              </w:rPr>
            </w:pPr>
            <w:r w:rsidRPr="00364157">
              <w:rPr>
                <w:rFonts w:ascii="GHEA Grapalat" w:eastAsia="GHEA Grapalat" w:hAnsi="GHEA Grapalat" w:cs="GHEA Grapalat"/>
                <w:b/>
                <w:sz w:val="20"/>
                <w:szCs w:val="20"/>
              </w:rPr>
              <w:t>Ճարտարապետաշինարարական մաս</w:t>
            </w:r>
          </w:p>
          <w:p w14:paraId="4699DE13" w14:textId="77777777" w:rsidR="00565B8F" w:rsidRPr="00364157" w:rsidRDefault="00565B8F" w:rsidP="00A236DE">
            <w:pPr>
              <w:numPr>
                <w:ilvl w:val="0"/>
                <w:numId w:val="22"/>
              </w:numPr>
              <w:ind w:left="886" w:hanging="360"/>
              <w:rPr>
                <w:rFonts w:ascii="GHEA Grapalat" w:eastAsia="GHEA Grapalat" w:hAnsi="GHEA Grapalat" w:cs="GHEA Grapalat"/>
                <w:b/>
                <w:sz w:val="20"/>
                <w:szCs w:val="20"/>
              </w:rPr>
            </w:pPr>
            <w:r w:rsidRPr="00364157">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17E959B8" w14:textId="77777777" w:rsidR="00565B8F" w:rsidRPr="00364157" w:rsidRDefault="00565B8F" w:rsidP="00A236DE">
            <w:pPr>
              <w:numPr>
                <w:ilvl w:val="0"/>
                <w:numId w:val="22"/>
              </w:numPr>
              <w:ind w:left="886"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Եռաչափ մոդելավորում</w:t>
            </w:r>
          </w:p>
          <w:p w14:paraId="6E23A103" w14:textId="77777777" w:rsidR="00565B8F" w:rsidRPr="00364157" w:rsidRDefault="00565B8F" w:rsidP="00A236DE">
            <w:pPr>
              <w:numPr>
                <w:ilvl w:val="0"/>
                <w:numId w:val="22"/>
              </w:numPr>
              <w:ind w:left="886"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Մանրամասն կահավորման նախագիծ (կահավորանքի մանրամասն բնութագրերով և մոդելավորմամբ)</w:t>
            </w:r>
          </w:p>
          <w:p w14:paraId="67E4E0A1" w14:textId="77777777" w:rsidR="00565B8F" w:rsidRPr="00364157" w:rsidRDefault="00565B8F" w:rsidP="00A236DE">
            <w:pPr>
              <w:numPr>
                <w:ilvl w:val="0"/>
                <w:numId w:val="22"/>
              </w:numPr>
              <w:ind w:left="256"/>
              <w:rPr>
                <w:rFonts w:ascii="GHEA Grapalat" w:eastAsia="GHEA Grapalat" w:hAnsi="GHEA Grapalat" w:cs="GHEA Grapalat"/>
                <w:sz w:val="20"/>
                <w:szCs w:val="20"/>
              </w:rPr>
            </w:pPr>
            <w:r w:rsidRPr="00364157">
              <w:rPr>
                <w:rFonts w:ascii="GHEA Grapalat" w:eastAsia="GHEA Grapalat" w:hAnsi="GHEA Grapalat" w:cs="GHEA Grapalat"/>
                <w:b/>
                <w:sz w:val="20"/>
                <w:szCs w:val="20"/>
              </w:rPr>
              <w:t>Կոնստրուկտիվ մաս</w:t>
            </w:r>
          </w:p>
          <w:p w14:paraId="528A7A19" w14:textId="77777777" w:rsidR="00565B8F" w:rsidRPr="00364157" w:rsidRDefault="00565B8F" w:rsidP="00A236DE">
            <w:pPr>
              <w:numPr>
                <w:ilvl w:val="0"/>
                <w:numId w:val="22"/>
              </w:numPr>
              <w:ind w:left="616"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Կոնստրուկտիվ լուծումներ, </w:t>
            </w:r>
          </w:p>
          <w:p w14:paraId="257AE35B" w14:textId="77777777" w:rsidR="00565B8F" w:rsidRPr="00364157" w:rsidRDefault="00565B8F" w:rsidP="00A236DE">
            <w:pPr>
              <w:numPr>
                <w:ilvl w:val="0"/>
                <w:numId w:val="22"/>
              </w:numPr>
              <w:ind w:left="616" w:hanging="360"/>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կոնստրուկտորական հաշվարկների հաշվետվություն </w:t>
            </w:r>
          </w:p>
          <w:p w14:paraId="7670DE77" w14:textId="77777777" w:rsidR="00565B8F" w:rsidRPr="00364157" w:rsidRDefault="00565B8F" w:rsidP="00A236DE">
            <w:pPr>
              <w:numPr>
                <w:ilvl w:val="0"/>
                <w:numId w:val="22"/>
              </w:numPr>
              <w:tabs>
                <w:tab w:val="left" w:pos="740"/>
              </w:tabs>
              <w:ind w:left="616" w:hanging="337"/>
              <w:rPr>
                <w:rFonts w:ascii="GHEA Grapalat" w:eastAsia="GHEA Grapalat" w:hAnsi="GHEA Grapalat" w:cs="GHEA Grapalat"/>
                <w:b/>
                <w:color w:val="000000"/>
                <w:sz w:val="20"/>
                <w:szCs w:val="20"/>
                <w:shd w:val="clear" w:color="auto" w:fill="FFFFFF"/>
              </w:rPr>
            </w:pPr>
            <w:r w:rsidRPr="00364157">
              <w:rPr>
                <w:rFonts w:ascii="GHEA Grapalat" w:eastAsia="GHEA Grapalat" w:hAnsi="GHEA Grapalat" w:cs="GHEA Grapalat"/>
                <w:b/>
                <w:color w:val="000000"/>
                <w:sz w:val="20"/>
                <w:szCs w:val="20"/>
                <w:shd w:val="clear" w:color="auto" w:fill="FFFFFF"/>
              </w:rPr>
              <w:t>Ինժեներական</w:t>
            </w:r>
            <w:r w:rsidRPr="00364157">
              <w:rPr>
                <w:rFonts w:ascii="GHEA Grapalat" w:eastAsia="GHEA Grapalat" w:hAnsi="GHEA Grapalat" w:cs="GHEA Grapalat"/>
                <w:color w:val="000000"/>
                <w:sz w:val="20"/>
                <w:szCs w:val="20"/>
                <w:shd w:val="clear" w:color="auto" w:fill="FFFFFF"/>
              </w:rPr>
              <w:t xml:space="preserve"> (ներքին) լուծումներ </w:t>
            </w:r>
            <w:r w:rsidRPr="00364157">
              <w:rPr>
                <w:rFonts w:ascii="GHEA Grapalat" w:eastAsia="GHEA Grapalat" w:hAnsi="GHEA Grapalat" w:cs="GHEA Grapalat"/>
                <w:sz w:val="20"/>
                <w:szCs w:val="20"/>
              </w:rPr>
              <w:t>(գծագրական և տեքստային նյութեր՝ այդ թվում մասնագրեր)</w:t>
            </w:r>
            <w:r w:rsidRPr="00364157">
              <w:rPr>
                <w:rFonts w:ascii="GHEA Grapalat" w:eastAsia="GHEA Grapalat" w:hAnsi="GHEA Grapalat" w:cs="GHEA Grapalat"/>
                <w:color w:val="000000"/>
                <w:sz w:val="20"/>
                <w:szCs w:val="20"/>
                <w:shd w:val="clear" w:color="auto" w:fill="FFFFFF"/>
              </w:rPr>
              <w:t xml:space="preserve"> </w:t>
            </w:r>
          </w:p>
          <w:p w14:paraId="63137536" w14:textId="77777777" w:rsidR="00565B8F" w:rsidRPr="00364157" w:rsidRDefault="00565B8F" w:rsidP="00362BB6">
            <w:pPr>
              <w:ind w:left="794"/>
              <w:rPr>
                <w:rFonts w:ascii="GHEA Grapalat" w:eastAsia="GHEA Grapalat" w:hAnsi="GHEA Grapalat" w:cs="GHEA Grapalat"/>
                <w:color w:val="000000"/>
                <w:sz w:val="20"/>
                <w:szCs w:val="20"/>
                <w:shd w:val="clear" w:color="auto" w:fill="FFFFFF"/>
              </w:rPr>
            </w:pPr>
            <w:r w:rsidRPr="00364157">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7C848DBA" w14:textId="77777777" w:rsidR="00565B8F" w:rsidRPr="00364157" w:rsidRDefault="00565B8F" w:rsidP="00362BB6">
            <w:pPr>
              <w:tabs>
                <w:tab w:val="left" w:pos="740"/>
              </w:tabs>
              <w:ind w:left="794"/>
              <w:rPr>
                <w:rFonts w:ascii="GHEA Grapalat" w:eastAsia="GHEA Grapalat" w:hAnsi="GHEA Grapalat" w:cs="GHEA Grapalat"/>
                <w:color w:val="000000"/>
                <w:sz w:val="20"/>
                <w:szCs w:val="20"/>
                <w:shd w:val="clear" w:color="auto" w:fill="FFFFFF"/>
              </w:rPr>
            </w:pPr>
            <w:r w:rsidRPr="00364157">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043E151B" w14:textId="77777777" w:rsidR="00565B8F" w:rsidRPr="00364157" w:rsidRDefault="00565B8F" w:rsidP="00A236DE">
            <w:pPr>
              <w:numPr>
                <w:ilvl w:val="0"/>
                <w:numId w:val="23"/>
              </w:numPr>
              <w:tabs>
                <w:tab w:val="left" w:pos="740"/>
              </w:tabs>
              <w:ind w:left="457"/>
              <w:rPr>
                <w:rFonts w:ascii="GHEA Grapalat" w:eastAsia="GHEA Grapalat" w:hAnsi="GHEA Grapalat" w:cs="GHEA Grapalat"/>
                <w:b/>
                <w:color w:val="000000"/>
                <w:sz w:val="20"/>
                <w:szCs w:val="20"/>
                <w:shd w:val="clear" w:color="auto" w:fill="FFFFFF"/>
              </w:rPr>
            </w:pPr>
            <w:r w:rsidRPr="00364157">
              <w:rPr>
                <w:rFonts w:ascii="GHEA Grapalat" w:eastAsia="GHEA Grapalat" w:hAnsi="GHEA Grapalat" w:cs="GHEA Grapalat"/>
                <w:b/>
                <w:color w:val="000000"/>
                <w:sz w:val="20"/>
                <w:szCs w:val="20"/>
                <w:shd w:val="clear" w:color="auto" w:fill="FFFFFF"/>
              </w:rPr>
              <w:t>Արևային ջրատաքացման համակարգի նախագիծ</w:t>
            </w:r>
          </w:p>
          <w:p w14:paraId="5CBC5C16" w14:textId="77777777" w:rsidR="00565B8F" w:rsidRPr="00364157" w:rsidRDefault="00565B8F" w:rsidP="00362BB6">
            <w:pPr>
              <w:tabs>
                <w:tab w:val="left" w:pos="740"/>
              </w:tabs>
              <w:ind w:left="457"/>
              <w:rPr>
                <w:rFonts w:ascii="GHEA Grapalat" w:eastAsia="GHEA Grapalat" w:hAnsi="GHEA Grapalat" w:cs="GHEA Grapalat"/>
                <w:b/>
                <w:color w:val="000000"/>
                <w:sz w:val="20"/>
                <w:szCs w:val="20"/>
                <w:shd w:val="clear" w:color="auto" w:fill="FFFFFF"/>
              </w:rPr>
            </w:pPr>
          </w:p>
          <w:p w14:paraId="4125A96F" w14:textId="77777777" w:rsidR="00565B8F" w:rsidRPr="00364157" w:rsidRDefault="00565B8F" w:rsidP="00A236DE">
            <w:pPr>
              <w:numPr>
                <w:ilvl w:val="0"/>
                <w:numId w:val="24"/>
              </w:numPr>
              <w:tabs>
                <w:tab w:val="left" w:pos="740"/>
              </w:tabs>
              <w:ind w:left="457"/>
              <w:rPr>
                <w:rFonts w:ascii="GHEA Grapalat" w:eastAsia="GHEA Grapalat" w:hAnsi="GHEA Grapalat" w:cs="GHEA Grapalat"/>
                <w:b/>
                <w:color w:val="000000"/>
                <w:sz w:val="20"/>
                <w:szCs w:val="20"/>
                <w:shd w:val="clear" w:color="auto" w:fill="FFFFFF"/>
              </w:rPr>
            </w:pPr>
            <w:r w:rsidRPr="00364157">
              <w:rPr>
                <w:rFonts w:ascii="GHEA Grapalat" w:eastAsia="GHEA Grapalat" w:hAnsi="GHEA Grapalat" w:cs="GHEA Grapalat"/>
                <w:b/>
                <w:color w:val="000000"/>
                <w:sz w:val="20"/>
                <w:szCs w:val="20"/>
                <w:shd w:val="clear" w:color="auto" w:fill="FFFFFF"/>
              </w:rPr>
              <w:t>Ֆոտովոլտային համակարգի նախագիծ</w:t>
            </w:r>
          </w:p>
          <w:p w14:paraId="5CE1E150" w14:textId="77777777" w:rsidR="00565B8F" w:rsidRPr="00364157" w:rsidRDefault="00565B8F" w:rsidP="00362BB6">
            <w:pPr>
              <w:tabs>
                <w:tab w:val="left" w:pos="740"/>
              </w:tabs>
              <w:ind w:left="794"/>
              <w:rPr>
                <w:rFonts w:ascii="GHEA Grapalat" w:eastAsia="GHEA Grapalat" w:hAnsi="GHEA Grapalat" w:cs="GHEA Grapalat"/>
                <w:b/>
                <w:color w:val="000000"/>
                <w:sz w:val="20"/>
                <w:szCs w:val="20"/>
                <w:shd w:val="clear" w:color="auto" w:fill="FFFFFF"/>
              </w:rPr>
            </w:pPr>
          </w:p>
          <w:p w14:paraId="608D99AB" w14:textId="77777777" w:rsidR="00565B8F" w:rsidRPr="00364157" w:rsidRDefault="00565B8F" w:rsidP="00A236DE">
            <w:pPr>
              <w:numPr>
                <w:ilvl w:val="0"/>
                <w:numId w:val="25"/>
              </w:numPr>
              <w:tabs>
                <w:tab w:val="left" w:pos="1036"/>
              </w:tabs>
              <w:ind w:left="766" w:hanging="360"/>
              <w:rPr>
                <w:rFonts w:ascii="GHEA Grapalat" w:eastAsia="GHEA Grapalat" w:hAnsi="GHEA Grapalat" w:cs="GHEA Grapalat"/>
                <w:b/>
                <w:color w:val="000000"/>
                <w:sz w:val="20"/>
                <w:szCs w:val="20"/>
                <w:shd w:val="clear" w:color="auto" w:fill="FFFFFF"/>
              </w:rPr>
            </w:pPr>
            <w:r w:rsidRPr="00364157">
              <w:rPr>
                <w:rFonts w:ascii="GHEA Grapalat" w:eastAsia="GHEA Grapalat" w:hAnsi="GHEA Grapalat" w:cs="GHEA Grapalat"/>
                <w:b/>
                <w:color w:val="000000"/>
                <w:sz w:val="20"/>
                <w:szCs w:val="20"/>
                <w:shd w:val="clear" w:color="auto" w:fill="FFFFFF"/>
              </w:rPr>
              <w:t>Շինմոնտաժային աշխատանքների նախահաշիվ՝</w:t>
            </w:r>
          </w:p>
          <w:p w14:paraId="334D2CA2" w14:textId="77777777" w:rsidR="00565B8F" w:rsidRPr="00364157" w:rsidRDefault="00565B8F" w:rsidP="00362BB6">
            <w:pPr>
              <w:tabs>
                <w:tab w:val="left" w:pos="1036"/>
              </w:tabs>
              <w:ind w:left="766"/>
              <w:rPr>
                <w:rFonts w:ascii="GHEA Grapalat" w:eastAsia="GHEA Grapalat" w:hAnsi="GHEA Grapalat" w:cs="GHEA Grapalat"/>
                <w:color w:val="000000"/>
                <w:sz w:val="20"/>
                <w:szCs w:val="20"/>
                <w:shd w:val="clear" w:color="auto" w:fill="FFFFFF"/>
              </w:rPr>
            </w:pPr>
            <w:r w:rsidRPr="00364157">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32B611D4" w14:textId="77777777" w:rsidR="00565B8F" w:rsidRPr="00364157" w:rsidRDefault="00565B8F" w:rsidP="00A236DE">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364157">
              <w:rPr>
                <w:rFonts w:ascii="GHEA Grapalat" w:eastAsia="GHEA Grapalat" w:hAnsi="GHEA Grapalat" w:cs="GHEA Grapalat"/>
                <w:b/>
                <w:color w:val="000000"/>
                <w:sz w:val="20"/>
                <w:szCs w:val="20"/>
                <w:shd w:val="clear" w:color="auto" w:fill="FFFFFF"/>
              </w:rPr>
              <w:lastRenderedPageBreak/>
              <w:t xml:space="preserve">Գնահատված ծավալաթերթ-նախահաշիվ </w:t>
            </w:r>
            <w:r w:rsidRPr="00364157">
              <w:rPr>
                <w:rFonts w:ascii="GHEA Grapalat" w:eastAsia="GHEA Grapalat" w:hAnsi="GHEA Grapalat" w:cs="GHEA Grapalat"/>
                <w:color w:val="000000"/>
                <w:sz w:val="20"/>
                <w:szCs w:val="20"/>
                <w:shd w:val="clear" w:color="auto" w:fill="FFFFFF"/>
              </w:rPr>
              <w:t>(միավոր գներով)  / երկլեզու՝ հայերեն-ռուսերեն տարբերակները առանձնացված/</w:t>
            </w:r>
          </w:p>
          <w:p w14:paraId="0DD6B6BA" w14:textId="77777777" w:rsidR="00565B8F" w:rsidRPr="00364157" w:rsidRDefault="00565B8F" w:rsidP="00A236DE">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364157">
              <w:rPr>
                <w:rFonts w:ascii="GHEA Grapalat" w:eastAsia="GHEA Grapalat" w:hAnsi="GHEA Grapalat" w:cs="GHEA Grapalat"/>
                <w:b/>
                <w:color w:val="000000"/>
                <w:sz w:val="20"/>
                <w:szCs w:val="20"/>
                <w:shd w:val="clear" w:color="auto" w:fill="FFFFFF"/>
              </w:rPr>
              <w:t xml:space="preserve">Ծավալաթերթ </w:t>
            </w:r>
            <w:r w:rsidRPr="00364157">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012CC6B4" w14:textId="77777777" w:rsidR="00565B8F" w:rsidRPr="00364157" w:rsidRDefault="00565B8F" w:rsidP="00A236DE">
            <w:pPr>
              <w:numPr>
                <w:ilvl w:val="0"/>
                <w:numId w:val="26"/>
              </w:numPr>
              <w:ind w:left="352" w:firstLine="105"/>
              <w:rPr>
                <w:rFonts w:ascii="GHEA Grapalat" w:eastAsia="GHEA Grapalat" w:hAnsi="GHEA Grapalat" w:cs="GHEA Grapalat"/>
                <w:color w:val="000000"/>
                <w:sz w:val="20"/>
                <w:szCs w:val="20"/>
                <w:shd w:val="clear" w:color="auto" w:fill="FFFFFF"/>
              </w:rPr>
            </w:pPr>
            <w:r w:rsidRPr="00364157">
              <w:rPr>
                <w:rFonts w:ascii="GHEA Grapalat" w:eastAsia="GHEA Grapalat" w:hAnsi="GHEA Grapalat" w:cs="GHEA Grapalat"/>
                <w:color w:val="000000"/>
                <w:sz w:val="20"/>
                <w:szCs w:val="20"/>
                <w:shd w:val="clear" w:color="auto" w:fill="FFFFFF"/>
              </w:rPr>
              <w:t>Շինարարության կազմակերպման նախագիծ</w:t>
            </w:r>
          </w:p>
          <w:p w14:paraId="2DCFA5A8" w14:textId="77777777" w:rsidR="00565B8F" w:rsidRPr="00364157" w:rsidRDefault="00565B8F" w:rsidP="00A236DE">
            <w:pPr>
              <w:numPr>
                <w:ilvl w:val="0"/>
                <w:numId w:val="26"/>
              </w:numPr>
              <w:ind w:left="457"/>
              <w:rPr>
                <w:rFonts w:ascii="GHEA Grapalat" w:eastAsia="GHEA Grapalat" w:hAnsi="GHEA Grapalat" w:cs="GHEA Grapalat"/>
                <w:color w:val="000000"/>
                <w:sz w:val="20"/>
                <w:szCs w:val="20"/>
                <w:shd w:val="clear" w:color="auto" w:fill="FFFFFF"/>
              </w:rPr>
            </w:pPr>
            <w:r w:rsidRPr="00364157">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1212F5B4" w14:textId="77777777" w:rsidR="00565B8F" w:rsidRPr="00364157" w:rsidRDefault="00565B8F" w:rsidP="00A236DE">
            <w:pPr>
              <w:numPr>
                <w:ilvl w:val="0"/>
                <w:numId w:val="26"/>
              </w:numPr>
              <w:ind w:left="457"/>
              <w:rPr>
                <w:rFonts w:ascii="GHEA Grapalat" w:eastAsia="GHEA Grapalat" w:hAnsi="GHEA Grapalat" w:cs="GHEA Grapalat"/>
                <w:color w:val="000000"/>
                <w:sz w:val="20"/>
                <w:szCs w:val="20"/>
                <w:shd w:val="clear" w:color="auto" w:fill="FFFFFF"/>
              </w:rPr>
            </w:pPr>
            <w:r w:rsidRPr="00364157">
              <w:rPr>
                <w:rFonts w:ascii="GHEA Grapalat" w:eastAsia="GHEA Grapalat" w:hAnsi="GHEA Grapalat" w:cs="GHEA Grapalat"/>
                <w:color w:val="000000"/>
                <w:sz w:val="20"/>
                <w:szCs w:val="20"/>
                <w:shd w:val="clear" w:color="auto" w:fill="FFFFFF"/>
              </w:rPr>
              <w:t>Հաշմանդամների համար մատչելիության ապահովմանն ուղղված միջոցառումներ</w:t>
            </w:r>
          </w:p>
          <w:p w14:paraId="7C68A6EF" w14:textId="77777777" w:rsidR="00565B8F" w:rsidRPr="00364157" w:rsidRDefault="00565B8F" w:rsidP="00A236DE">
            <w:pPr>
              <w:numPr>
                <w:ilvl w:val="0"/>
                <w:numId w:val="26"/>
              </w:numPr>
              <w:ind w:left="766" w:hanging="309"/>
              <w:rPr>
                <w:rFonts w:ascii="GHEA Grapalat" w:eastAsia="GHEA Grapalat" w:hAnsi="GHEA Grapalat" w:cs="GHEA Grapalat"/>
                <w:color w:val="000000"/>
                <w:sz w:val="20"/>
                <w:szCs w:val="20"/>
                <w:shd w:val="clear" w:color="auto" w:fill="FFFFFF"/>
              </w:rPr>
            </w:pPr>
            <w:r w:rsidRPr="00364157">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55D90B48" w14:textId="77777777" w:rsidR="00565B8F" w:rsidRPr="00364157" w:rsidRDefault="00565B8F" w:rsidP="00A236DE">
            <w:pPr>
              <w:numPr>
                <w:ilvl w:val="0"/>
                <w:numId w:val="26"/>
              </w:numPr>
              <w:ind w:left="766" w:hanging="309"/>
              <w:rPr>
                <w:rFonts w:ascii="GHEA Grapalat" w:eastAsia="GHEA Grapalat" w:hAnsi="GHEA Grapalat" w:cs="GHEA Grapalat"/>
                <w:color w:val="000000"/>
                <w:sz w:val="20"/>
                <w:szCs w:val="20"/>
                <w:shd w:val="clear" w:color="auto" w:fill="FFFFFF"/>
              </w:rPr>
            </w:pPr>
            <w:r w:rsidRPr="00364157">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364157">
              <w:rPr>
                <w:rFonts w:ascii="GHEA Grapalat" w:eastAsia="GHEA Grapalat" w:hAnsi="GHEA Grapalat" w:cs="GHEA Grapalat"/>
                <w:sz w:val="20"/>
                <w:szCs w:val="20"/>
              </w:rPr>
              <w:t xml:space="preserve"> </w:t>
            </w:r>
            <w:r w:rsidRPr="00364157">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292B355" w14:textId="77777777" w:rsidR="00565B8F" w:rsidRPr="00364157" w:rsidRDefault="00565B8F" w:rsidP="00A236DE">
            <w:pPr>
              <w:numPr>
                <w:ilvl w:val="0"/>
                <w:numId w:val="26"/>
              </w:numPr>
              <w:ind w:left="766" w:hanging="309"/>
              <w:rPr>
                <w:rFonts w:ascii="GHEA Grapalat" w:eastAsia="GHEA Grapalat" w:hAnsi="GHEA Grapalat" w:cs="GHEA Grapalat"/>
                <w:color w:val="000000"/>
                <w:sz w:val="20"/>
                <w:szCs w:val="20"/>
                <w:shd w:val="clear" w:color="auto" w:fill="FFFFFF"/>
              </w:rPr>
            </w:pPr>
            <w:r w:rsidRPr="00364157">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50F6861D" w14:textId="77777777" w:rsidR="00565B8F" w:rsidRPr="00364157" w:rsidRDefault="00565B8F" w:rsidP="00A236DE">
            <w:pPr>
              <w:numPr>
                <w:ilvl w:val="0"/>
                <w:numId w:val="26"/>
              </w:numPr>
              <w:ind w:left="766" w:hanging="309"/>
              <w:rPr>
                <w:rFonts w:ascii="GHEA Grapalat" w:hAnsi="GHEA Grapalat"/>
                <w:sz w:val="20"/>
                <w:szCs w:val="20"/>
              </w:rPr>
            </w:pPr>
            <w:r w:rsidRPr="00364157">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B40EA" w:rsidRPr="00364157" w14:paraId="5C38DEC1"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B05CA" w14:textId="4326EC11" w:rsidR="00565B8F" w:rsidRPr="00364157" w:rsidRDefault="00565B8F" w:rsidP="00CB40EA">
            <w:pPr>
              <w:ind w:left="-46" w:right="-43"/>
              <w:jc w:val="center"/>
              <w:rPr>
                <w:rFonts w:ascii="GHEA Grapalat" w:eastAsia="Sylfaen" w:hAnsi="GHEA Grapalat" w:cs="Sylfaen"/>
                <w:sz w:val="20"/>
              </w:rPr>
            </w:pPr>
            <w:r w:rsidRPr="00364157">
              <w:rPr>
                <w:rFonts w:ascii="GHEA Grapalat" w:eastAsia="Sylfaen" w:hAnsi="GHEA Grapalat" w:cs="Sylfaen"/>
                <w:sz w:val="20"/>
              </w:rPr>
              <w:lastRenderedPageBreak/>
              <w:t>15.</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69D89F" w14:textId="77777777" w:rsidR="00565B8F" w:rsidRPr="00364157" w:rsidRDefault="00565B8F" w:rsidP="00362BB6">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364157">
              <w:rPr>
                <w:rFonts w:ascii="GHEA Grapalat" w:eastAsia="GHEA Grapalat" w:hAnsi="GHEA Grapalat" w:cs="GHEA Grapalat"/>
                <w:b/>
                <w:sz w:val="20"/>
                <w:szCs w:val="20"/>
                <w:u w:val="single"/>
                <w:shd w:val="clear" w:color="auto" w:fill="FFFFFF"/>
              </w:rPr>
              <w:t>Համաձայնեցումներ</w:t>
            </w:r>
          </w:p>
          <w:p w14:paraId="5CA8151D" w14:textId="77777777" w:rsidR="00565B8F" w:rsidRPr="00364157" w:rsidRDefault="00565B8F" w:rsidP="00362BB6">
            <w:pPr>
              <w:rPr>
                <w:rFonts w:ascii="GHEA Grapalat" w:hAnsi="GHEA Grapalat"/>
                <w:sz w:val="20"/>
                <w:szCs w:val="20"/>
              </w:rPr>
            </w:pP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3EF312" w14:textId="77777777" w:rsidR="00565B8F" w:rsidRPr="00364157" w:rsidRDefault="00565B8F" w:rsidP="00362BB6">
            <w:pPr>
              <w:tabs>
                <w:tab w:val="left" w:pos="352"/>
              </w:tabs>
              <w:spacing w:line="276" w:lineRule="auto"/>
              <w:ind w:left="68"/>
              <w:jc w:val="both"/>
              <w:rPr>
                <w:rFonts w:ascii="GHEA Grapalat" w:eastAsia="GHEA Grapalat" w:hAnsi="GHEA Grapalat" w:cs="GHEA Grapalat"/>
                <w:sz w:val="20"/>
                <w:szCs w:val="20"/>
                <w:shd w:val="clear" w:color="auto" w:fill="FFFFFF"/>
              </w:rPr>
            </w:pPr>
            <w:r w:rsidRPr="00364157">
              <w:rPr>
                <w:rFonts w:ascii="GHEA Grapalat" w:eastAsia="GHEA Grapalat" w:hAnsi="GHEA Grapalat" w:cs="GHEA Grapalat"/>
                <w:i/>
                <w:sz w:val="20"/>
                <w:szCs w:val="20"/>
                <w:u w:val="single"/>
                <w:shd w:val="clear" w:color="auto" w:fill="FFFFFF"/>
              </w:rPr>
              <w:t>Նախագծի համաձայնեցում</w:t>
            </w:r>
            <w:r w:rsidRPr="00364157">
              <w:rPr>
                <w:rFonts w:ascii="GHEA Grapalat" w:eastAsia="GHEA Grapalat" w:hAnsi="GHEA Grapalat" w:cs="GHEA Grapalat"/>
                <w:sz w:val="20"/>
                <w:szCs w:val="20"/>
                <w:shd w:val="clear" w:color="auto" w:fill="FFFFFF"/>
              </w:rPr>
              <w:t xml:space="preserve">  </w:t>
            </w:r>
          </w:p>
          <w:p w14:paraId="04FFC4D9" w14:textId="77777777" w:rsidR="00565B8F" w:rsidRPr="00364157" w:rsidRDefault="00565B8F" w:rsidP="00A236DE">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364157">
              <w:rPr>
                <w:rFonts w:ascii="GHEA Grapalat" w:eastAsia="GHEA Grapalat" w:hAnsi="GHEA Grapalat" w:cs="GHEA Grapalat"/>
                <w:sz w:val="20"/>
                <w:szCs w:val="20"/>
                <w:shd w:val="clear" w:color="auto" w:fill="FFFFFF"/>
              </w:rPr>
              <w:t>Համայնքի ղեկավարի և մարզպետարանի</w:t>
            </w:r>
          </w:p>
          <w:p w14:paraId="632F5AFF" w14:textId="77777777" w:rsidR="00565B8F" w:rsidRPr="00364157" w:rsidRDefault="00565B8F" w:rsidP="00A236DE">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364157">
              <w:rPr>
                <w:rFonts w:ascii="GHEA Grapalat" w:eastAsia="GHEA Grapalat" w:hAnsi="GHEA Grapalat" w:cs="GHEA Grapalat"/>
                <w:sz w:val="20"/>
                <w:szCs w:val="20"/>
                <w:shd w:val="clear" w:color="auto" w:fill="FFFFFF"/>
              </w:rPr>
              <w:t>ՀՀ ԿԳՄՍ նախարարություն</w:t>
            </w:r>
          </w:p>
          <w:p w14:paraId="2AC2E23F" w14:textId="77777777" w:rsidR="00565B8F" w:rsidRPr="00364157" w:rsidRDefault="00565B8F" w:rsidP="00A236DE">
            <w:pPr>
              <w:numPr>
                <w:ilvl w:val="0"/>
                <w:numId w:val="27"/>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364157">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116E5D29" w14:textId="77777777" w:rsidR="00565B8F" w:rsidRPr="00364157" w:rsidRDefault="00565B8F" w:rsidP="00A236DE">
            <w:pPr>
              <w:numPr>
                <w:ilvl w:val="0"/>
                <w:numId w:val="27"/>
              </w:numPr>
              <w:spacing w:before="100" w:line="276" w:lineRule="auto"/>
              <w:ind w:left="352" w:hanging="284"/>
              <w:jc w:val="both"/>
              <w:rPr>
                <w:rFonts w:ascii="GHEA Grapalat" w:eastAsia="GHEA Grapalat" w:hAnsi="GHEA Grapalat" w:cs="GHEA Grapalat"/>
                <w:sz w:val="20"/>
                <w:szCs w:val="20"/>
                <w:shd w:val="clear" w:color="auto" w:fill="FFFFFF"/>
              </w:rPr>
            </w:pPr>
            <w:r w:rsidRPr="00364157">
              <w:rPr>
                <w:rFonts w:ascii="GHEA Grapalat" w:eastAsia="GHEA Grapalat" w:hAnsi="GHEA Grapalat" w:cs="GHEA Grapalat"/>
                <w:sz w:val="20"/>
                <w:szCs w:val="20"/>
                <w:shd w:val="clear" w:color="auto" w:fill="FFFFFF"/>
              </w:rPr>
              <w:t>ՀՀ առողջապահության և աշխատանքի տեսչական մարմնի,</w:t>
            </w:r>
          </w:p>
          <w:p w14:paraId="51F8B24E" w14:textId="77777777" w:rsidR="00565B8F" w:rsidRPr="00364157" w:rsidRDefault="00565B8F" w:rsidP="00A236DE">
            <w:pPr>
              <w:numPr>
                <w:ilvl w:val="0"/>
                <w:numId w:val="27"/>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364157">
              <w:rPr>
                <w:rFonts w:ascii="GHEA Grapalat" w:eastAsia="GHEA Grapalat" w:hAnsi="GHEA Grapalat" w:cs="GHEA Grapalat"/>
                <w:sz w:val="20"/>
                <w:szCs w:val="20"/>
                <w:shd w:val="clear" w:color="auto" w:fill="FFFFFF"/>
              </w:rPr>
              <w:t>ՀՀ Քաղաքաշինության կոմիտեի</w:t>
            </w:r>
          </w:p>
          <w:p w14:paraId="4CDD2DF5" w14:textId="77777777" w:rsidR="00565B8F" w:rsidRPr="00364157" w:rsidRDefault="00565B8F" w:rsidP="00A236DE">
            <w:pPr>
              <w:numPr>
                <w:ilvl w:val="0"/>
                <w:numId w:val="27"/>
              </w:numPr>
              <w:spacing w:before="100" w:line="276" w:lineRule="auto"/>
              <w:ind w:left="352" w:hanging="284"/>
              <w:jc w:val="both"/>
              <w:rPr>
                <w:rFonts w:ascii="GHEA Grapalat" w:hAnsi="GHEA Grapalat"/>
                <w:sz w:val="20"/>
                <w:szCs w:val="20"/>
              </w:rPr>
            </w:pPr>
            <w:r w:rsidRPr="00364157">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CB40EA" w:rsidRPr="00364157" w14:paraId="62E49D6E"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C66849" w14:textId="739E58DD" w:rsidR="00565B8F" w:rsidRPr="00364157" w:rsidRDefault="00565B8F" w:rsidP="00CB40EA">
            <w:pPr>
              <w:ind w:left="-46" w:right="-43"/>
              <w:jc w:val="center"/>
              <w:rPr>
                <w:rFonts w:ascii="GHEA Grapalat" w:eastAsia="Sylfaen" w:hAnsi="GHEA Grapalat" w:cs="Sylfaen"/>
                <w:sz w:val="20"/>
              </w:rPr>
            </w:pPr>
            <w:r w:rsidRPr="00364157">
              <w:rPr>
                <w:rFonts w:ascii="GHEA Grapalat" w:eastAsia="Sylfaen" w:hAnsi="GHEA Grapalat" w:cs="Sylfaen"/>
                <w:sz w:val="20"/>
              </w:rPr>
              <w:t>16.</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9B67A7" w14:textId="77777777" w:rsidR="00565B8F" w:rsidRPr="00364157" w:rsidRDefault="00565B8F" w:rsidP="00362BB6">
            <w:pPr>
              <w:spacing w:line="276" w:lineRule="auto"/>
              <w:jc w:val="both"/>
              <w:rPr>
                <w:rFonts w:ascii="GHEA Grapalat" w:hAnsi="GHEA Grapalat"/>
                <w:sz w:val="20"/>
                <w:szCs w:val="20"/>
              </w:rPr>
            </w:pPr>
            <w:r w:rsidRPr="00364157">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42ED0" w14:textId="79B09665" w:rsidR="00565B8F" w:rsidRPr="00364157" w:rsidRDefault="00CB40EA" w:rsidP="00362BB6">
            <w:pPr>
              <w:tabs>
                <w:tab w:val="left" w:pos="352"/>
              </w:tabs>
              <w:spacing w:line="276" w:lineRule="auto"/>
              <w:ind w:left="68"/>
              <w:jc w:val="both"/>
              <w:rPr>
                <w:rFonts w:ascii="GHEA Grapalat" w:hAnsi="GHEA Grapalat"/>
                <w:sz w:val="20"/>
                <w:szCs w:val="20"/>
              </w:rPr>
            </w:pPr>
            <w:r w:rsidRPr="00364157">
              <w:rPr>
                <w:rFonts w:ascii="GHEA Grapalat" w:eastAsia="GHEA Grapalat" w:hAnsi="GHEA Grapalat" w:cs="GHEA Grapalat"/>
                <w:sz w:val="20"/>
                <w:szCs w:val="20"/>
                <w:shd w:val="clear" w:color="auto" w:fill="FFFFFF"/>
              </w:rPr>
              <w:t>Պ</w:t>
            </w:r>
            <w:r w:rsidR="00565B8F" w:rsidRPr="00364157">
              <w:rPr>
                <w:rFonts w:ascii="GHEA Grapalat" w:eastAsia="GHEA Grapalat" w:hAnsi="GHEA Grapalat" w:cs="GHEA Grapalat"/>
                <w:sz w:val="20"/>
                <w:szCs w:val="20"/>
                <w:shd w:val="clear" w:color="auto" w:fill="FFFFFF"/>
              </w:rPr>
              <w:t xml:space="preserve">այմանագիրն (համաձայնագիրն) ուժի մեջ մտնելու օրվան հաջորդող օրվանից՝ 210 օրացուցային օր, որից </w:t>
            </w:r>
            <w:r w:rsidR="00565B8F" w:rsidRPr="00364157">
              <w:rPr>
                <w:rFonts w:ascii="GHEA Grapalat" w:eastAsia="GHEA Grapalat" w:hAnsi="GHEA Grapalat" w:cs="GHEA Grapalat"/>
                <w:b/>
                <w:sz w:val="20"/>
                <w:szCs w:val="20"/>
                <w:shd w:val="clear" w:color="auto" w:fill="FFFFFF"/>
              </w:rPr>
              <w:t xml:space="preserve">20 օր նախնական փուլ՝ </w:t>
            </w:r>
            <w:r w:rsidR="00565B8F" w:rsidRPr="00364157">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00565B8F" w:rsidRPr="00364157">
              <w:rPr>
                <w:rFonts w:ascii="GHEA Grapalat" w:eastAsia="GHEA Grapalat" w:hAnsi="GHEA Grapalat" w:cs="GHEA Grapalat"/>
                <w:b/>
                <w:sz w:val="20"/>
                <w:szCs w:val="20"/>
                <w:shd w:val="clear" w:color="auto" w:fill="FFFFFF"/>
              </w:rPr>
              <w:t>, 60 օր</w:t>
            </w:r>
            <w:r w:rsidR="00565B8F" w:rsidRPr="00364157">
              <w:rPr>
                <w:rFonts w:ascii="GHEA Grapalat" w:eastAsia="GHEA Grapalat" w:hAnsi="GHEA Grapalat" w:cs="GHEA Grapalat"/>
                <w:sz w:val="20"/>
                <w:szCs w:val="20"/>
                <w:shd w:val="clear" w:color="auto" w:fill="FFFFFF"/>
              </w:rPr>
              <w:t xml:space="preserve"> </w:t>
            </w:r>
            <w:r w:rsidR="00565B8F" w:rsidRPr="00364157">
              <w:rPr>
                <w:rFonts w:ascii="GHEA Grapalat" w:eastAsia="GHEA Grapalat" w:hAnsi="GHEA Grapalat" w:cs="GHEA Grapalat"/>
                <w:b/>
                <w:sz w:val="20"/>
                <w:szCs w:val="20"/>
                <w:shd w:val="clear" w:color="auto" w:fill="FFFFFF"/>
              </w:rPr>
              <w:t>Փուլ 1-ի «Նախնական նախագծի» (նախագիծ) համար։</w:t>
            </w:r>
          </w:p>
        </w:tc>
      </w:tr>
      <w:tr w:rsidR="00CB40EA" w:rsidRPr="00364157" w14:paraId="7511BBF9"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7863D1" w14:textId="6AB33EEE" w:rsidR="00565B8F" w:rsidRPr="00364157" w:rsidRDefault="00565B8F" w:rsidP="00280795">
            <w:pPr>
              <w:ind w:left="-46" w:right="-43"/>
              <w:jc w:val="center"/>
              <w:rPr>
                <w:rFonts w:ascii="GHEA Grapalat" w:eastAsia="Sylfaen" w:hAnsi="GHEA Grapalat" w:cs="Sylfaen"/>
                <w:sz w:val="20"/>
              </w:rPr>
            </w:pPr>
            <w:r w:rsidRPr="00364157">
              <w:rPr>
                <w:rFonts w:ascii="GHEA Grapalat" w:eastAsia="Sylfaen" w:hAnsi="GHEA Grapalat" w:cs="Sylfaen"/>
                <w:sz w:val="20"/>
              </w:rPr>
              <w:t>17.</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9A477A" w14:textId="77777777" w:rsidR="00565B8F" w:rsidRPr="00364157" w:rsidRDefault="00565B8F" w:rsidP="00362BB6">
            <w:pPr>
              <w:spacing w:line="276" w:lineRule="auto"/>
              <w:ind w:firstLine="130"/>
              <w:jc w:val="both"/>
              <w:rPr>
                <w:rFonts w:ascii="GHEA Grapalat" w:eastAsia="GHEA Grapalat" w:hAnsi="GHEA Grapalat" w:cs="GHEA Grapalat"/>
                <w:b/>
                <w:sz w:val="20"/>
                <w:szCs w:val="20"/>
                <w:u w:val="single"/>
              </w:rPr>
            </w:pPr>
            <w:r w:rsidRPr="00364157">
              <w:rPr>
                <w:rFonts w:ascii="GHEA Grapalat" w:eastAsia="GHEA Grapalat" w:hAnsi="GHEA Grapalat" w:cs="GHEA Grapalat"/>
                <w:b/>
                <w:sz w:val="20"/>
                <w:szCs w:val="20"/>
                <w:u w:val="single"/>
              </w:rPr>
              <w:t>ՆԱԽԱԳԾԻ ԼՐԱՄՇԱԿՈՒՄ</w:t>
            </w:r>
          </w:p>
          <w:p w14:paraId="19B50B95" w14:textId="77777777" w:rsidR="00565B8F" w:rsidRPr="00364157" w:rsidRDefault="00565B8F" w:rsidP="00362BB6">
            <w:pPr>
              <w:ind w:firstLine="130"/>
              <w:jc w:val="both"/>
              <w:rPr>
                <w:rFonts w:ascii="GHEA Grapalat" w:hAnsi="GHEA Grapalat"/>
                <w:sz w:val="20"/>
                <w:szCs w:val="20"/>
              </w:rPr>
            </w:pP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8A1B0F" w14:textId="77777777" w:rsidR="00565B8F" w:rsidRPr="00364157" w:rsidRDefault="00565B8F" w:rsidP="00362BB6">
            <w:pPr>
              <w:ind w:left="358"/>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3A3CF6AD" w14:textId="77777777" w:rsidR="00565B8F" w:rsidRPr="00364157" w:rsidRDefault="00565B8F" w:rsidP="00362BB6">
            <w:pPr>
              <w:ind w:left="358"/>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Ըստ անհրաժեշտության, եթե </w:t>
            </w:r>
          </w:p>
          <w:p w14:paraId="4FD017B9" w14:textId="77777777" w:rsidR="00565B8F" w:rsidRPr="00364157" w:rsidRDefault="00565B8F" w:rsidP="00A236DE">
            <w:pPr>
              <w:numPr>
                <w:ilvl w:val="0"/>
                <w:numId w:val="28"/>
              </w:numPr>
              <w:ind w:left="358" w:hanging="360"/>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պատվիրատուի նախաձեռնությամբ իրականացվող քաղաքաշինական </w:t>
            </w:r>
            <w:r w:rsidRPr="00364157">
              <w:rPr>
                <w:rFonts w:ascii="GHEA Grapalat" w:eastAsia="GHEA Grapalat" w:hAnsi="GHEA Grapalat" w:cs="GHEA Grapalat"/>
                <w:b/>
                <w:i/>
                <w:sz w:val="20"/>
                <w:szCs w:val="20"/>
              </w:rPr>
              <w:t>պարզ փորձաքննության արդյունքներով տրվել է եզրակացություն, հետևյալ ձևակերպմամբ «Նախագիծը վերադարձվում է լրամշակման»</w:t>
            </w:r>
            <w:r w:rsidRPr="00364157">
              <w:rPr>
                <w:rFonts w:ascii="GHEA Grapalat" w:eastAsia="GHEA Grapalat" w:hAnsi="GHEA Grapalat" w:cs="GHEA Grapalat"/>
                <w:b/>
                <w:sz w:val="20"/>
                <w:szCs w:val="20"/>
              </w:rPr>
              <w:t>,</w:t>
            </w:r>
            <w:r w:rsidRPr="00364157">
              <w:rPr>
                <w:rFonts w:ascii="GHEA Grapalat" w:eastAsia="GHEA Grapalat" w:hAnsi="GHEA Grapalat" w:cs="GHEA Grapalat"/>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7D2AFBFB" w14:textId="77777777" w:rsidR="00565B8F" w:rsidRPr="00364157" w:rsidRDefault="00565B8F" w:rsidP="00A236DE">
            <w:pPr>
              <w:numPr>
                <w:ilvl w:val="0"/>
                <w:numId w:val="28"/>
              </w:numPr>
              <w:ind w:left="358" w:hanging="360"/>
              <w:jc w:val="both"/>
              <w:rPr>
                <w:rFonts w:ascii="GHEA Grapalat" w:hAnsi="GHEA Grapalat"/>
                <w:sz w:val="20"/>
                <w:szCs w:val="20"/>
              </w:rPr>
            </w:pPr>
            <w:r w:rsidRPr="00364157">
              <w:rPr>
                <w:rFonts w:ascii="GHEA Grapalat" w:eastAsia="GHEA Grapalat" w:hAnsi="GHEA Grapalat" w:cs="GHEA Grapalat"/>
                <w:sz w:val="20"/>
                <w:szCs w:val="20"/>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w:t>
            </w:r>
            <w:r w:rsidRPr="00364157">
              <w:rPr>
                <w:rFonts w:ascii="GHEA Grapalat" w:eastAsia="GHEA Grapalat" w:hAnsi="GHEA Grapalat" w:cs="GHEA Grapalat"/>
                <w:sz w:val="20"/>
                <w:szCs w:val="20"/>
              </w:rPr>
              <w:lastRenderedPageBreak/>
              <w:t>նախագծանախահաշվային փաստաթղթերի լրամշակումն իրականացվում է առանց ֆինանսական փոխհատուցման՝ առավելագույնը 20-օրյա ժամկետում:</w:t>
            </w:r>
          </w:p>
        </w:tc>
      </w:tr>
      <w:tr w:rsidR="00CB40EA" w:rsidRPr="00364157" w14:paraId="3C7CB73D" w14:textId="77777777" w:rsidTr="002807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653FF6" w14:textId="5F0AAD2D" w:rsidR="00565B8F" w:rsidRPr="00364157" w:rsidRDefault="00565B8F" w:rsidP="00280795">
            <w:pPr>
              <w:ind w:left="-46" w:right="-43"/>
              <w:jc w:val="center"/>
              <w:rPr>
                <w:rFonts w:ascii="GHEA Grapalat" w:eastAsia="Sylfaen" w:hAnsi="GHEA Grapalat" w:cs="Sylfaen"/>
                <w:sz w:val="20"/>
              </w:rPr>
            </w:pPr>
            <w:r w:rsidRPr="00364157">
              <w:rPr>
                <w:rFonts w:ascii="GHEA Grapalat" w:eastAsia="Sylfaen" w:hAnsi="GHEA Grapalat" w:cs="Sylfaen"/>
                <w:sz w:val="20"/>
              </w:rPr>
              <w:lastRenderedPageBreak/>
              <w:t>18.</w:t>
            </w:r>
          </w:p>
        </w:tc>
        <w:tc>
          <w:tcPr>
            <w:tcW w:w="2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53879F" w14:textId="77777777" w:rsidR="00565B8F" w:rsidRPr="00364157" w:rsidRDefault="00565B8F" w:rsidP="00362BB6">
            <w:pPr>
              <w:spacing w:line="276" w:lineRule="auto"/>
              <w:jc w:val="both"/>
              <w:rPr>
                <w:rFonts w:ascii="GHEA Grapalat" w:eastAsia="GHEA Grapalat" w:hAnsi="GHEA Grapalat" w:cs="GHEA Grapalat"/>
                <w:b/>
                <w:sz w:val="20"/>
                <w:szCs w:val="20"/>
              </w:rPr>
            </w:pPr>
            <w:r w:rsidRPr="00364157">
              <w:rPr>
                <w:rFonts w:ascii="GHEA Grapalat" w:eastAsia="GHEA Grapalat" w:hAnsi="GHEA Grapalat" w:cs="GHEA Grapalat"/>
                <w:b/>
                <w:sz w:val="20"/>
                <w:szCs w:val="20"/>
              </w:rPr>
              <w:t>ՄԱՏՈՒՑՄԱՆ  ԾԱՌԱՅՈՒԹՅՈՒՆՆԵՐԻ ՖԻՆԱՆՍԱԿԱՆ ԱՊԱՀՈՎՈՒՄ</w:t>
            </w:r>
          </w:p>
          <w:p w14:paraId="4E86D4FF" w14:textId="77777777" w:rsidR="00565B8F" w:rsidRPr="00364157" w:rsidRDefault="00565B8F" w:rsidP="00362BB6">
            <w:pPr>
              <w:jc w:val="both"/>
              <w:rPr>
                <w:rFonts w:ascii="GHEA Grapalat" w:hAnsi="GHEA Grapalat"/>
                <w:sz w:val="20"/>
                <w:szCs w:val="20"/>
              </w:rPr>
            </w:pPr>
          </w:p>
        </w:tc>
        <w:tc>
          <w:tcPr>
            <w:tcW w:w="7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62CC1" w14:textId="3117620A" w:rsidR="00565B8F" w:rsidRPr="00364157" w:rsidRDefault="00565B8F" w:rsidP="00362BB6">
            <w:pPr>
              <w:spacing w:before="100" w:after="100"/>
              <w:rPr>
                <w:rFonts w:ascii="GHEA Grapalat" w:eastAsia="GHEA Grapalat" w:hAnsi="GHEA Grapalat" w:cs="GHEA Grapalat"/>
                <w:b/>
                <w:sz w:val="20"/>
                <w:szCs w:val="20"/>
              </w:rPr>
            </w:pPr>
            <w:r w:rsidRPr="00364157">
              <w:rPr>
                <w:rFonts w:ascii="GHEA Grapalat" w:eastAsia="GHEA Grapalat" w:hAnsi="GHEA Grapalat" w:cs="GHEA Grapalat"/>
                <w:b/>
                <w:sz w:val="20"/>
                <w:szCs w:val="20"/>
              </w:rPr>
              <w:t xml:space="preserve">Փուլ </w:t>
            </w:r>
            <w:r w:rsidR="003D7EDC" w:rsidRPr="00364157">
              <w:rPr>
                <w:rFonts w:ascii="GHEA Grapalat" w:eastAsia="GHEA Grapalat" w:hAnsi="GHEA Grapalat" w:cs="GHEA Grapalat"/>
                <w:b/>
                <w:sz w:val="20"/>
                <w:szCs w:val="20"/>
              </w:rPr>
              <w:t>1</w:t>
            </w:r>
            <w:r w:rsidRPr="00364157">
              <w:rPr>
                <w:rFonts w:ascii="GHEA Grapalat" w:eastAsia="GHEA Grapalat" w:hAnsi="GHEA Grapalat" w:cs="GHEA Grapalat"/>
                <w:b/>
                <w:sz w:val="20"/>
                <w:szCs w:val="20"/>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730FB416" w14:textId="77777777" w:rsidR="00565B8F" w:rsidRPr="00364157" w:rsidRDefault="00565B8F" w:rsidP="00362BB6">
            <w:pPr>
              <w:spacing w:before="100" w:after="100"/>
              <w:rPr>
                <w:rFonts w:ascii="GHEA Grapalat" w:hAnsi="GHEA Grapalat"/>
                <w:sz w:val="20"/>
                <w:szCs w:val="20"/>
              </w:rPr>
            </w:pPr>
            <w:r w:rsidRPr="00364157">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2231981" w14:textId="4A89386F" w:rsidR="00515297" w:rsidRPr="00364157" w:rsidRDefault="00515297" w:rsidP="00074BEB">
      <w:pPr>
        <w:tabs>
          <w:tab w:val="left" w:pos="6570"/>
        </w:tabs>
        <w:jc w:val="center"/>
        <w:rPr>
          <w:rFonts w:ascii="GHEA Grapalat" w:hAnsi="GHEA Grapalat"/>
          <w:b/>
          <w:sz w:val="20"/>
          <w:szCs w:val="20"/>
          <w:u w:val="single"/>
          <w:lang w:val="hy-AM"/>
        </w:rPr>
      </w:pPr>
    </w:p>
    <w:p w14:paraId="09AA26DD" w14:textId="77777777" w:rsidR="00280795" w:rsidRPr="00364157" w:rsidRDefault="00280795" w:rsidP="00280795">
      <w:pPr>
        <w:spacing w:before="240" w:after="200" w:line="276" w:lineRule="auto"/>
        <w:rPr>
          <w:rFonts w:ascii="GHEA Grapalat" w:eastAsia="GHEA Grapalat" w:hAnsi="GHEA Grapalat" w:cs="GHEA Grapalat"/>
          <w:b/>
          <w:sz w:val="18"/>
        </w:rPr>
      </w:pPr>
      <w:r w:rsidRPr="00364157">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280795" w:rsidRPr="00364157" w14:paraId="330AED19" w14:textId="77777777" w:rsidTr="00362BB6">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A1A514" w14:textId="77777777" w:rsidR="00280795" w:rsidRPr="00364157" w:rsidRDefault="00280795" w:rsidP="00362BB6">
            <w:pPr>
              <w:jc w:val="center"/>
            </w:pPr>
            <w:r w:rsidRPr="00364157">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46E454" w14:textId="77777777" w:rsidR="00280795" w:rsidRPr="00364157" w:rsidRDefault="00280795" w:rsidP="00362BB6">
            <w:pPr>
              <w:jc w:val="center"/>
            </w:pPr>
            <w:r w:rsidRPr="00364157">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B25237" w14:textId="77777777" w:rsidR="00280795" w:rsidRPr="00364157" w:rsidRDefault="00280795" w:rsidP="00362BB6">
            <w:pPr>
              <w:jc w:val="center"/>
            </w:pPr>
            <w:r w:rsidRPr="00364157">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8F0CE" w14:textId="77777777" w:rsidR="00280795" w:rsidRPr="00364157" w:rsidRDefault="00280795" w:rsidP="00362BB6">
            <w:pPr>
              <w:jc w:val="center"/>
            </w:pPr>
            <w:r w:rsidRPr="00364157">
              <w:rPr>
                <w:rFonts w:ascii="GHEA Grapalat" w:eastAsia="GHEA Grapalat" w:hAnsi="GHEA Grapalat" w:cs="GHEA Grapalat"/>
                <w:sz w:val="18"/>
              </w:rPr>
              <w:t>Քանակ</w:t>
            </w:r>
          </w:p>
        </w:tc>
      </w:tr>
      <w:tr w:rsidR="00280795" w:rsidRPr="00364157" w14:paraId="2099A8A4" w14:textId="77777777" w:rsidTr="00362BB6">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369EE4" w14:textId="77777777" w:rsidR="00280795" w:rsidRPr="00364157" w:rsidRDefault="00280795" w:rsidP="00362BB6">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7A5D41" w14:textId="77777777" w:rsidR="00280795" w:rsidRPr="00364157" w:rsidRDefault="00280795" w:rsidP="00362BB6">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586AF2" w14:textId="77777777" w:rsidR="00280795" w:rsidRPr="00364157" w:rsidRDefault="00280795" w:rsidP="00362BB6">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0B81B5" w14:textId="77777777" w:rsidR="00280795" w:rsidRPr="00364157" w:rsidRDefault="00280795" w:rsidP="00362BB6">
            <w:pPr>
              <w:jc w:val="center"/>
            </w:pPr>
            <w:r w:rsidRPr="00364157">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7BD4A5" w14:textId="77777777" w:rsidR="00280795" w:rsidRPr="00364157" w:rsidRDefault="00280795" w:rsidP="00362BB6">
            <w:pPr>
              <w:jc w:val="center"/>
            </w:pPr>
            <w:r w:rsidRPr="00364157">
              <w:rPr>
                <w:rFonts w:ascii="GHEA Grapalat" w:eastAsia="GHEA Grapalat" w:hAnsi="GHEA Grapalat" w:cs="GHEA Grapalat"/>
                <w:sz w:val="18"/>
              </w:rPr>
              <w:t>Ռուսերեն</w:t>
            </w:r>
          </w:p>
        </w:tc>
      </w:tr>
      <w:tr w:rsidR="00280795" w:rsidRPr="00364157" w14:paraId="512A3475" w14:textId="77777777" w:rsidTr="00362B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7683B" w14:textId="77777777" w:rsidR="00280795" w:rsidRPr="00364157" w:rsidRDefault="00280795" w:rsidP="00362BB6">
            <w:r w:rsidRPr="00364157">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96724D" w14:textId="77777777" w:rsidR="00280795" w:rsidRPr="00364157" w:rsidRDefault="00280795" w:rsidP="00362BB6">
            <w:r w:rsidRPr="00364157">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ABF021" w14:textId="77777777" w:rsidR="00280795" w:rsidRPr="00364157" w:rsidRDefault="00280795" w:rsidP="00362BB6">
            <w:pPr>
              <w:rPr>
                <w:rFonts w:ascii="GHEA Grapalat" w:eastAsia="GHEA Grapalat" w:hAnsi="GHEA Grapalat" w:cs="GHEA Grapalat"/>
                <w:sz w:val="18"/>
              </w:rPr>
            </w:pPr>
            <w:r w:rsidRPr="00364157">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7A27FB00" w14:textId="77777777" w:rsidR="00280795" w:rsidRPr="00364157" w:rsidRDefault="00280795" w:rsidP="00362BB6">
            <w:r w:rsidRPr="00364157">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D5271C" w14:textId="77777777" w:rsidR="00280795" w:rsidRPr="00364157" w:rsidRDefault="00280795" w:rsidP="00362BB6">
            <w:pPr>
              <w:jc w:val="center"/>
            </w:pPr>
            <w:r w:rsidRPr="00364157">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4A3D9C" w14:textId="77777777" w:rsidR="00280795" w:rsidRPr="00364157" w:rsidRDefault="00280795" w:rsidP="00362BB6">
            <w:pPr>
              <w:jc w:val="center"/>
            </w:pPr>
            <w:r w:rsidRPr="00364157">
              <w:rPr>
                <w:rFonts w:ascii="GHEA Grapalat" w:eastAsia="GHEA Grapalat" w:hAnsi="GHEA Grapalat" w:cs="GHEA Grapalat"/>
                <w:sz w:val="18"/>
              </w:rPr>
              <w:t>2</w:t>
            </w:r>
          </w:p>
        </w:tc>
      </w:tr>
      <w:tr w:rsidR="00280795" w:rsidRPr="00364157" w14:paraId="6F5408A5" w14:textId="77777777" w:rsidTr="00362B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2B3B7A" w14:textId="77777777" w:rsidR="00280795" w:rsidRPr="00364157" w:rsidRDefault="00280795" w:rsidP="00362BB6">
            <w:r w:rsidRPr="00364157">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5A265" w14:textId="77777777" w:rsidR="00280795" w:rsidRPr="00364157" w:rsidRDefault="00280795" w:rsidP="00362BB6">
            <w:r w:rsidRPr="00364157">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83C5D3" w14:textId="77777777" w:rsidR="00280795" w:rsidRPr="00364157" w:rsidRDefault="00280795" w:rsidP="00362BB6">
            <w:pPr>
              <w:rPr>
                <w:rFonts w:ascii="GHEA Grapalat" w:eastAsia="GHEA Grapalat" w:hAnsi="GHEA Grapalat" w:cs="GHEA Grapalat"/>
                <w:sz w:val="18"/>
              </w:rPr>
            </w:pPr>
            <w:r w:rsidRPr="00364157">
              <w:rPr>
                <w:rFonts w:ascii="GHEA Grapalat" w:eastAsia="GHEA Grapalat" w:hAnsi="GHEA Grapalat" w:cs="GHEA Grapalat"/>
                <w:sz w:val="18"/>
              </w:rPr>
              <w:t xml:space="preserve">Աշխատանքային մանրամասն գծագրեր՝ </w:t>
            </w:r>
          </w:p>
          <w:p w14:paraId="2948EDEB" w14:textId="77777777" w:rsidR="00280795" w:rsidRPr="00364157" w:rsidRDefault="00280795" w:rsidP="00362BB6">
            <w:pPr>
              <w:rPr>
                <w:rFonts w:ascii="GHEA Grapalat" w:eastAsia="GHEA Grapalat" w:hAnsi="GHEA Grapalat" w:cs="GHEA Grapalat"/>
                <w:sz w:val="18"/>
              </w:rPr>
            </w:pPr>
            <w:r w:rsidRPr="00364157">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6DDC2809" w14:textId="77777777" w:rsidR="00280795" w:rsidRPr="00364157" w:rsidRDefault="00280795" w:rsidP="00362BB6">
            <w:r w:rsidRPr="00364157">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F8CF0A" w14:textId="77777777" w:rsidR="00280795" w:rsidRPr="00364157" w:rsidRDefault="00280795" w:rsidP="00362BB6">
            <w:pPr>
              <w:jc w:val="center"/>
            </w:pPr>
            <w:r w:rsidRPr="00364157">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B9085" w14:textId="77777777" w:rsidR="00280795" w:rsidRPr="00364157" w:rsidRDefault="00280795" w:rsidP="00362BB6">
            <w:pPr>
              <w:jc w:val="center"/>
            </w:pPr>
            <w:r w:rsidRPr="00364157">
              <w:rPr>
                <w:rFonts w:ascii="GHEA Grapalat" w:eastAsia="GHEA Grapalat" w:hAnsi="GHEA Grapalat" w:cs="GHEA Grapalat"/>
                <w:sz w:val="18"/>
              </w:rPr>
              <w:t>6</w:t>
            </w:r>
          </w:p>
        </w:tc>
      </w:tr>
      <w:tr w:rsidR="00280795" w:rsidRPr="00364157" w14:paraId="089C90EC" w14:textId="77777777" w:rsidTr="00362B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DC82FA" w14:textId="77777777" w:rsidR="00280795" w:rsidRPr="00364157" w:rsidRDefault="00280795" w:rsidP="00362BB6">
            <w:r w:rsidRPr="00364157">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96CFC" w14:textId="77777777" w:rsidR="00280795" w:rsidRPr="00364157" w:rsidRDefault="00280795" w:rsidP="00362BB6">
            <w:r w:rsidRPr="00364157">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F6FA47" w14:textId="77777777" w:rsidR="00280795" w:rsidRPr="00364157" w:rsidRDefault="00280795" w:rsidP="00362BB6">
            <w:pPr>
              <w:rPr>
                <w:rFonts w:ascii="GHEA Grapalat" w:eastAsia="GHEA Grapalat" w:hAnsi="GHEA Grapalat" w:cs="GHEA Grapalat"/>
                <w:sz w:val="18"/>
              </w:rPr>
            </w:pPr>
            <w:r w:rsidRPr="00364157">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44EC6403" w14:textId="77777777" w:rsidR="00280795" w:rsidRPr="00364157" w:rsidRDefault="00280795" w:rsidP="00362BB6">
            <w:r w:rsidRPr="00364157">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5A859" w14:textId="77777777" w:rsidR="00280795" w:rsidRPr="00364157" w:rsidRDefault="00280795" w:rsidP="00362BB6">
            <w:pPr>
              <w:jc w:val="center"/>
            </w:pPr>
            <w:r w:rsidRPr="00364157">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82F55" w14:textId="77777777" w:rsidR="00280795" w:rsidRPr="00364157" w:rsidRDefault="00280795" w:rsidP="00362BB6">
            <w:pPr>
              <w:jc w:val="center"/>
            </w:pPr>
            <w:r w:rsidRPr="00364157">
              <w:rPr>
                <w:rFonts w:ascii="GHEA Grapalat" w:eastAsia="GHEA Grapalat" w:hAnsi="GHEA Grapalat" w:cs="GHEA Grapalat"/>
                <w:sz w:val="18"/>
              </w:rPr>
              <w:t>1</w:t>
            </w:r>
          </w:p>
        </w:tc>
      </w:tr>
      <w:tr w:rsidR="00280795" w:rsidRPr="00364157" w14:paraId="4FB291C4" w14:textId="77777777" w:rsidTr="00362B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705452" w14:textId="77777777" w:rsidR="00280795" w:rsidRPr="00364157" w:rsidRDefault="00280795" w:rsidP="00362BB6">
            <w:r w:rsidRPr="00364157">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5FBC88" w14:textId="77777777" w:rsidR="00280795" w:rsidRPr="00364157" w:rsidRDefault="00280795" w:rsidP="00362BB6">
            <w:pPr>
              <w:rPr>
                <w:rFonts w:ascii="GHEA Grapalat" w:eastAsia="GHEA Grapalat" w:hAnsi="GHEA Grapalat" w:cs="GHEA Grapalat"/>
                <w:sz w:val="18"/>
              </w:rPr>
            </w:pPr>
            <w:r w:rsidRPr="00364157">
              <w:rPr>
                <w:rFonts w:ascii="GHEA Grapalat" w:eastAsia="GHEA Grapalat" w:hAnsi="GHEA Grapalat" w:cs="GHEA Grapalat"/>
                <w:sz w:val="18"/>
              </w:rPr>
              <w:t>Շինարարության</w:t>
            </w:r>
          </w:p>
          <w:p w14:paraId="24D0993B" w14:textId="77777777" w:rsidR="00280795" w:rsidRPr="00364157" w:rsidRDefault="00280795" w:rsidP="00362BB6">
            <w:r w:rsidRPr="00364157">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32E85" w14:textId="77777777" w:rsidR="00280795" w:rsidRPr="00364157" w:rsidRDefault="00280795" w:rsidP="00362BB6">
            <w:pPr>
              <w:rPr>
                <w:rFonts w:ascii="GHEA Grapalat" w:eastAsia="GHEA Grapalat" w:hAnsi="GHEA Grapalat" w:cs="GHEA Grapalat"/>
                <w:sz w:val="18"/>
              </w:rPr>
            </w:pPr>
            <w:r w:rsidRPr="00364157">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366C8619" w14:textId="77777777" w:rsidR="00280795" w:rsidRPr="00364157" w:rsidRDefault="00280795" w:rsidP="00362BB6">
            <w:r w:rsidRPr="00364157">
              <w:rPr>
                <w:rFonts w:ascii="GHEA Grapalat" w:eastAsia="GHEA Grapalat" w:hAnsi="GHEA Grapalat" w:cs="GHEA Grapalat"/>
                <w:sz w:val="18"/>
              </w:rPr>
              <w:lastRenderedPageBreak/>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614891" w14:textId="77777777" w:rsidR="00280795" w:rsidRPr="00364157" w:rsidRDefault="00280795" w:rsidP="00362BB6">
            <w:pPr>
              <w:jc w:val="center"/>
            </w:pPr>
            <w:r w:rsidRPr="00364157">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29DA90" w14:textId="77777777" w:rsidR="00280795" w:rsidRPr="00364157" w:rsidRDefault="00280795" w:rsidP="00362BB6">
            <w:pPr>
              <w:jc w:val="center"/>
            </w:pPr>
            <w:r w:rsidRPr="00364157">
              <w:rPr>
                <w:rFonts w:ascii="GHEA Grapalat" w:eastAsia="GHEA Grapalat" w:hAnsi="GHEA Grapalat" w:cs="GHEA Grapalat"/>
                <w:sz w:val="18"/>
              </w:rPr>
              <w:t>2</w:t>
            </w:r>
          </w:p>
        </w:tc>
      </w:tr>
      <w:tr w:rsidR="00280795" w:rsidRPr="00364157" w14:paraId="70815470" w14:textId="77777777" w:rsidTr="0036415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EE2AC" w14:textId="77777777" w:rsidR="00280795" w:rsidRPr="00364157" w:rsidRDefault="00280795" w:rsidP="00362BB6">
            <w:r w:rsidRPr="00364157">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9AAB7D" w14:textId="77777777" w:rsidR="00280795" w:rsidRPr="00364157" w:rsidRDefault="00280795" w:rsidP="00362BB6">
            <w:r w:rsidRPr="00364157">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B1AD6E" w14:textId="77777777" w:rsidR="00280795" w:rsidRPr="00364157" w:rsidRDefault="00280795" w:rsidP="00362BB6">
            <w:pPr>
              <w:rPr>
                <w:rFonts w:ascii="GHEA Grapalat" w:eastAsia="GHEA Grapalat" w:hAnsi="GHEA Grapalat" w:cs="GHEA Grapalat"/>
                <w:sz w:val="18"/>
              </w:rPr>
            </w:pPr>
            <w:r w:rsidRPr="00364157">
              <w:rPr>
                <w:rFonts w:ascii="GHEA Grapalat" w:eastAsia="GHEA Grapalat" w:hAnsi="GHEA Grapalat" w:cs="GHEA Grapalat"/>
                <w:sz w:val="18"/>
              </w:rPr>
              <w:t>Մանրամասն ըստ օբյեկների նախահաշիվների կազմում՝</w:t>
            </w:r>
          </w:p>
          <w:p w14:paraId="575738B0" w14:textId="77777777" w:rsidR="00280795" w:rsidRPr="00364157" w:rsidRDefault="00280795" w:rsidP="00A236DE">
            <w:pPr>
              <w:numPr>
                <w:ilvl w:val="0"/>
                <w:numId w:val="29"/>
              </w:numPr>
              <w:ind w:left="720" w:hanging="360"/>
              <w:rPr>
                <w:rFonts w:ascii="Calibri" w:eastAsia="Calibri" w:hAnsi="Calibri" w:cs="Calibri"/>
              </w:rPr>
            </w:pPr>
            <w:r w:rsidRPr="00364157">
              <w:rPr>
                <w:rFonts w:ascii="GHEA Grapalat" w:eastAsia="GHEA Grapalat" w:hAnsi="GHEA Grapalat" w:cs="GHEA Grapalat"/>
                <w:sz w:val="18"/>
              </w:rPr>
              <w:t>Ըստ գործող նորմերի</w:t>
            </w:r>
          </w:p>
          <w:p w14:paraId="4826AF13" w14:textId="77777777" w:rsidR="00280795" w:rsidRPr="00364157" w:rsidRDefault="00280795" w:rsidP="00362BB6">
            <w:pPr>
              <w:rPr>
                <w:rFonts w:ascii="GHEA Grapalat" w:eastAsia="GHEA Grapalat" w:hAnsi="GHEA Grapalat" w:cs="GHEA Grapalat"/>
                <w:sz w:val="18"/>
                <w:shd w:val="clear" w:color="auto" w:fill="00FF00"/>
              </w:rPr>
            </w:pPr>
            <w:r w:rsidRPr="00364157">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0F173E67" w14:textId="77777777" w:rsidR="00280795" w:rsidRPr="00364157" w:rsidRDefault="00280795" w:rsidP="00362BB6">
            <w:r w:rsidRPr="00364157">
              <w:rPr>
                <w:rFonts w:ascii="GHEA Grapalat" w:eastAsia="GHEA Grapalat" w:hAnsi="GHEA Grapalat" w:cs="GHEA Grapalat"/>
                <w:sz w:val="18"/>
              </w:rPr>
              <w:t>Առանձին տողերով ներառել պահանջվող միանվագ</w:t>
            </w:r>
            <w:r w:rsidRPr="00364157">
              <w:rPr>
                <w:rFonts w:ascii="GHEA Grapalat" w:eastAsia="GHEA Grapalat" w:hAnsi="GHEA Grapalat" w:cs="GHEA Grapalat"/>
                <w:sz w:val="18"/>
                <w:shd w:val="clear" w:color="auto" w:fill="00FF00"/>
              </w:rPr>
              <w:t xml:space="preserve"> </w:t>
            </w:r>
            <w:r w:rsidRPr="00364157">
              <w:rPr>
                <w:rFonts w:ascii="GHEA Grapalat" w:eastAsia="GHEA Grapalat" w:hAnsi="GHEA Grapalat" w:cs="GHEA Grapalat"/>
                <w:sz w:val="18"/>
              </w:rPr>
              <w:t>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C1A85F" w14:textId="77777777" w:rsidR="00280795" w:rsidRPr="00364157" w:rsidRDefault="00280795" w:rsidP="00362BB6">
            <w:pPr>
              <w:jc w:val="center"/>
            </w:pPr>
            <w:r w:rsidRPr="00364157">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650BC4" w14:textId="77777777" w:rsidR="00280795" w:rsidRPr="00364157" w:rsidRDefault="00280795" w:rsidP="00362BB6">
            <w:pPr>
              <w:jc w:val="center"/>
            </w:pPr>
            <w:r w:rsidRPr="00364157">
              <w:rPr>
                <w:rFonts w:ascii="GHEA Grapalat" w:eastAsia="GHEA Grapalat" w:hAnsi="GHEA Grapalat" w:cs="GHEA Grapalat"/>
                <w:sz w:val="18"/>
              </w:rPr>
              <w:t>1</w:t>
            </w:r>
          </w:p>
        </w:tc>
      </w:tr>
    </w:tbl>
    <w:p w14:paraId="2C913EA8" w14:textId="77777777" w:rsidR="00280795" w:rsidRPr="00364157" w:rsidRDefault="00280795" w:rsidP="00280795">
      <w:pPr>
        <w:spacing w:after="200" w:line="276" w:lineRule="auto"/>
        <w:rPr>
          <w:rFonts w:ascii="GHEA Grapalat" w:eastAsia="GHEA Grapalat" w:hAnsi="GHEA Grapalat" w:cs="GHEA Grapalat"/>
          <w:sz w:val="18"/>
        </w:rPr>
      </w:pPr>
      <w:r w:rsidRPr="00364157">
        <w:rPr>
          <w:rFonts w:ascii="GHEA Grapalat" w:eastAsia="GHEA Grapalat" w:hAnsi="GHEA Grapalat" w:cs="GHEA Grapalat"/>
          <w:sz w:val="18"/>
        </w:rPr>
        <w:t>*Գիրք-2-ում հայերեն և ռուսերեն տարբերակները կարող են համատեղվել</w:t>
      </w:r>
    </w:p>
    <w:p w14:paraId="5B1D7125" w14:textId="77777777" w:rsidR="00280795" w:rsidRPr="00364157" w:rsidRDefault="00280795" w:rsidP="00A236DE">
      <w:pPr>
        <w:numPr>
          <w:ilvl w:val="0"/>
          <w:numId w:val="30"/>
        </w:num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364157">
        <w:rPr>
          <w:rFonts w:ascii="GHEA Grapalat" w:eastAsia="GHEA Grapalat" w:hAnsi="GHEA Grapalat" w:cs="GHEA Grapalat"/>
          <w:b/>
          <w:sz w:val="18"/>
          <w:shd w:val="clear" w:color="auto" w:fill="FFFFFF"/>
        </w:rPr>
        <w:t>էլեկտրոնային կրիչով</w:t>
      </w:r>
      <w:r w:rsidRPr="00364157">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38A888A" w14:textId="77777777" w:rsidR="00280795" w:rsidRPr="00364157" w:rsidRDefault="00280795" w:rsidP="00280795">
      <w:pPr>
        <w:tabs>
          <w:tab w:val="left" w:pos="9450"/>
        </w:tabs>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4A4BF6B" w14:textId="77777777" w:rsidR="00280795" w:rsidRPr="00364157" w:rsidRDefault="00280795" w:rsidP="00280795">
      <w:pPr>
        <w:spacing w:after="200" w:line="276" w:lineRule="auto"/>
        <w:rPr>
          <w:rFonts w:ascii="GHEA Grapalat" w:eastAsia="GHEA Grapalat" w:hAnsi="GHEA Grapalat" w:cs="GHEA Grapalat"/>
          <w:b/>
          <w:sz w:val="18"/>
        </w:rPr>
      </w:pPr>
      <w:r w:rsidRPr="00364157">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7F5048EE" w14:textId="77777777" w:rsidR="00280795" w:rsidRPr="00364157" w:rsidRDefault="00280795" w:rsidP="00A236DE">
      <w:pPr>
        <w:numPr>
          <w:ilvl w:val="0"/>
          <w:numId w:val="31"/>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460AC33A" w14:textId="77777777" w:rsidR="00280795" w:rsidRPr="00364157" w:rsidRDefault="00280795" w:rsidP="00A236DE">
      <w:pPr>
        <w:numPr>
          <w:ilvl w:val="0"/>
          <w:numId w:val="31"/>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5F07026" w14:textId="77777777" w:rsidR="00280795" w:rsidRPr="00364157" w:rsidRDefault="00280795" w:rsidP="00A236DE">
      <w:pPr>
        <w:numPr>
          <w:ilvl w:val="0"/>
          <w:numId w:val="31"/>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140B20BF" w14:textId="77777777" w:rsidR="00280795" w:rsidRPr="00364157" w:rsidRDefault="00280795" w:rsidP="00280795">
      <w:p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09F4090B" w14:textId="77777777" w:rsidR="00280795" w:rsidRPr="00364157" w:rsidRDefault="00280795" w:rsidP="00280795">
      <w:pPr>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sz w:val="18"/>
          <w:shd w:val="clear" w:color="auto" w:fill="FFFFFF"/>
        </w:rPr>
        <w:t xml:space="preserve">   </w:t>
      </w:r>
      <w:r w:rsidRPr="00364157">
        <w:rPr>
          <w:rFonts w:ascii="GHEA Grapalat" w:eastAsia="GHEA Grapalat" w:hAnsi="GHEA Grapalat" w:cs="GHEA Grapalat"/>
          <w:b/>
          <w:sz w:val="18"/>
          <w:shd w:val="clear" w:color="auto" w:fill="FFFFFF"/>
        </w:rPr>
        <w:t>ԱՌԱՋԱՐԿՈՒԹՅՈՒՆՆԵՐ</w:t>
      </w:r>
    </w:p>
    <w:p w14:paraId="720BB3AC"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5F8D50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6115E02"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350653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p>
    <w:p w14:paraId="173FC75D" w14:textId="04D00172" w:rsidR="00280795" w:rsidRPr="00364157" w:rsidRDefault="00280795" w:rsidP="00074BEB">
      <w:pPr>
        <w:tabs>
          <w:tab w:val="left" w:pos="6570"/>
        </w:tabs>
        <w:jc w:val="center"/>
        <w:rPr>
          <w:rFonts w:ascii="GHEA Grapalat" w:hAnsi="GHEA Grapalat"/>
          <w:b/>
          <w:sz w:val="20"/>
          <w:szCs w:val="20"/>
          <w:u w:val="single"/>
          <w:lang w:val="hy-AM"/>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lastRenderedPageBreak/>
        <w:t xml:space="preserve">Հավելված </w:t>
      </w:r>
      <w:r w:rsidR="00A85C58" w:rsidRPr="00364157">
        <w:rPr>
          <w:rFonts w:ascii="GHEA Grapalat" w:hAnsi="GHEA Grapalat"/>
          <w:sz w:val="20"/>
          <w:szCs w:val="20"/>
          <w:lang w:val="hy-AM"/>
        </w:rPr>
        <w:t xml:space="preserve">N </w:t>
      </w:r>
      <w:r w:rsidRPr="00364157">
        <w:rPr>
          <w:rFonts w:ascii="GHEA Grapalat" w:hAnsi="GHEA Grapalat"/>
          <w:sz w:val="20"/>
          <w:szCs w:val="20"/>
          <w:lang w:val="hy-AM"/>
        </w:rPr>
        <w:t>3</w:t>
      </w:r>
    </w:p>
    <w:p w14:paraId="168B0964" w14:textId="7614CD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6EF3F374" w14:textId="6890BD01"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ՀՀՔԿ-ԲՄԽԾՁԲ-25/3</w:t>
      </w:r>
      <w:r w:rsidRPr="00364157">
        <w:rPr>
          <w:rFonts w:ascii="GHEA Grapalat" w:hAnsi="GHEA Grapalat"/>
          <w:sz w:val="20"/>
          <w:szCs w:val="20"/>
        </w:rPr>
        <w:t xml:space="preserve"> գնման </w:t>
      </w:r>
      <w:r w:rsidRPr="00364157">
        <w:rPr>
          <w:rFonts w:ascii="GHEA Grapalat" w:hAnsi="GHEA Grapalat"/>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6415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64157" w:rsidDel="004B29A5" w14:paraId="68A217E3" w14:textId="77777777" w:rsidTr="00E53C12">
        <w:trPr>
          <w:tblCellSpacing w:w="7" w:type="dxa"/>
          <w:jc w:val="center"/>
        </w:trPr>
        <w:tc>
          <w:tcPr>
            <w:tcW w:w="0" w:type="auto"/>
            <w:gridSpan w:val="2"/>
            <w:vAlign w:val="center"/>
          </w:tcPr>
          <w:p w14:paraId="0C4515EB" w14:textId="77777777" w:rsidR="007678FA" w:rsidRPr="0036415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64157" w:rsidDel="004B29A5" w:rsidRDefault="007678FA" w:rsidP="00E53C12">
            <w:pPr>
              <w:rPr>
                <w:rFonts w:ascii="Arial" w:hAnsi="Arial" w:cs="Arial"/>
                <w:iCs/>
                <w:color w:val="000000"/>
                <w:sz w:val="21"/>
                <w:szCs w:val="21"/>
              </w:rPr>
            </w:pPr>
          </w:p>
        </w:tc>
      </w:tr>
      <w:tr w:rsidR="007678FA" w:rsidRPr="00364157"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364157" w:rsidRDefault="007678FA" w:rsidP="007678FA">
      <w:pPr>
        <w:pStyle w:val="BodyTextIndent"/>
        <w:spacing w:line="240" w:lineRule="auto"/>
        <w:ind w:firstLine="540"/>
        <w:rPr>
          <w:iCs/>
          <w:lang w:val="es-ES"/>
        </w:rPr>
      </w:pPr>
      <w:r w:rsidRPr="00364157">
        <w:rPr>
          <w:rFonts w:ascii="GHEA Grapalat" w:hAnsi="GHEA Grapalat"/>
          <w:color w:val="000000"/>
          <w:sz w:val="21"/>
          <w:szCs w:val="21"/>
          <w:lang w:val="es-ES" w:eastAsia="ru-RU"/>
        </w:rPr>
        <w:t>«      » «              »</w:t>
      </w:r>
      <w:r w:rsidRPr="00364157">
        <w:rPr>
          <w:iCs/>
          <w:lang w:val="es-ES"/>
        </w:rPr>
        <w:t xml:space="preserve">  </w:t>
      </w:r>
      <w:r w:rsidRPr="00364157">
        <w:rPr>
          <w:rFonts w:ascii="GHEA Grapalat" w:hAnsi="GHEA Grapalat"/>
          <w:color w:val="000000"/>
          <w:sz w:val="21"/>
          <w:szCs w:val="21"/>
          <w:lang w:val="es-ES" w:eastAsia="ru-RU"/>
        </w:rPr>
        <w:t xml:space="preserve">20    </w:t>
      </w:r>
      <w:r w:rsidRPr="00364157">
        <w:rPr>
          <w:rFonts w:ascii="GHEA Grapalat" w:hAnsi="GHEA Grapalat"/>
          <w:color w:val="000000"/>
          <w:sz w:val="21"/>
          <w:szCs w:val="21"/>
          <w:lang w:eastAsia="ru-RU"/>
        </w:rPr>
        <w:t>թ</w:t>
      </w:r>
      <w:r w:rsidRPr="00364157">
        <w:rPr>
          <w:rFonts w:ascii="GHEA Grapalat" w:hAnsi="GHEA Grapalat"/>
          <w:color w:val="000000"/>
          <w:sz w:val="21"/>
          <w:szCs w:val="21"/>
          <w:lang w:val="es-ES" w:eastAsia="ru-RU"/>
        </w:rPr>
        <w:t>.</w:t>
      </w:r>
    </w:p>
    <w:p w14:paraId="030BE504" w14:textId="77777777" w:rsidR="007678FA" w:rsidRPr="00364157" w:rsidRDefault="007678FA" w:rsidP="007678FA">
      <w:pPr>
        <w:pStyle w:val="BodyTextIndent"/>
        <w:spacing w:line="240" w:lineRule="auto"/>
        <w:ind w:firstLine="0"/>
        <w:rPr>
          <w:iCs/>
          <w:lang w:val="es-ES"/>
        </w:rPr>
      </w:pPr>
    </w:p>
    <w:p w14:paraId="7A5D74B6"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այսուհետ</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Պայմանագիր</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անվանումը</w:t>
      </w:r>
      <w:r w:rsidRPr="0036415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կնքման</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ամսաթիվը</w:t>
      </w:r>
      <w:r w:rsidRPr="00364157">
        <w:rPr>
          <w:rFonts w:ascii="GHEA Grapalat" w:hAnsi="GHEA Grapalat"/>
          <w:color w:val="000000"/>
          <w:sz w:val="21"/>
          <w:szCs w:val="21"/>
          <w:lang w:val="es-ES"/>
        </w:rPr>
        <w:t xml:space="preserve">` «____» «__________________» 20 </w:t>
      </w:r>
      <w:r w:rsidRPr="00364157">
        <w:rPr>
          <w:rFonts w:ascii="GHEA Grapalat" w:hAnsi="GHEA Grapalat"/>
          <w:color w:val="000000"/>
          <w:sz w:val="21"/>
          <w:szCs w:val="21"/>
        </w:rPr>
        <w:t>թ</w:t>
      </w:r>
      <w:r w:rsidRPr="00364157">
        <w:rPr>
          <w:rFonts w:ascii="GHEA Grapalat" w:hAnsi="GHEA Grapalat"/>
          <w:color w:val="000000"/>
          <w:sz w:val="21"/>
          <w:szCs w:val="21"/>
          <w:lang w:val="es-ES"/>
        </w:rPr>
        <w:t>.</w:t>
      </w:r>
    </w:p>
    <w:p w14:paraId="0DF25932"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համարը</w:t>
      </w:r>
      <w:r w:rsidRPr="00364157">
        <w:rPr>
          <w:rFonts w:ascii="GHEA Grapalat" w:hAnsi="GHEA Grapalat"/>
          <w:color w:val="000000"/>
          <w:sz w:val="21"/>
          <w:szCs w:val="21"/>
          <w:lang w:val="es-ES"/>
        </w:rPr>
        <w:t>`    __________</w:t>
      </w:r>
    </w:p>
    <w:p w14:paraId="255490AF" w14:textId="77777777" w:rsidR="007678FA" w:rsidRPr="00364157" w:rsidRDefault="007678FA" w:rsidP="007678FA">
      <w:pPr>
        <w:jc w:val="both"/>
        <w:rPr>
          <w:rFonts w:ascii="GHEA Grapalat" w:hAnsi="GHEA Grapalat" w:cs="Sylfaen"/>
          <w:iCs/>
          <w:lang w:val="es-ES"/>
        </w:rPr>
      </w:pPr>
      <w:r w:rsidRPr="00364157">
        <w:rPr>
          <w:rFonts w:ascii="GHEA Grapalat" w:hAnsi="GHEA Grapalat"/>
          <w:iCs/>
          <w:color w:val="000000"/>
          <w:sz w:val="21"/>
          <w:szCs w:val="21"/>
        </w:rPr>
        <w:t>Պատվիրատուն</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և</w:t>
      </w:r>
      <w:r w:rsidRPr="00364157">
        <w:rPr>
          <w:rFonts w:ascii="GHEA Grapalat" w:hAnsi="GHEA Grapalat"/>
          <w:iCs/>
          <w:color w:val="000000"/>
          <w:sz w:val="21"/>
          <w:szCs w:val="21"/>
          <w:lang w:val="es-ES"/>
        </w:rPr>
        <w:t xml:space="preserve">  </w:t>
      </w: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կողմը՝</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հիմք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ընդունելով</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պայմանագրի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կատարման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վերաբերյալ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20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թ. դուրս գրված </w:t>
      </w:r>
      <w:r w:rsidRPr="00364157">
        <w:rPr>
          <w:rFonts w:ascii="GHEA Grapalat" w:hAnsi="GHEA Grapalat"/>
          <w:color w:val="000000"/>
          <w:sz w:val="21"/>
          <w:szCs w:val="21"/>
          <w:lang w:val="es-ES"/>
        </w:rPr>
        <w:t xml:space="preserve">N ___   </w:t>
      </w:r>
      <w:r w:rsidRPr="00364157">
        <w:rPr>
          <w:rFonts w:ascii="GHEA Grapalat" w:hAnsi="GHEA Grapalat"/>
          <w:color w:val="000000"/>
          <w:sz w:val="21"/>
          <w:szCs w:val="21"/>
          <w:lang w:val="hy-AM"/>
        </w:rPr>
        <w:t xml:space="preserve">հաշիվ ապրանքագիրը, </w:t>
      </w:r>
      <w:r w:rsidRPr="0036415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64157" w:rsidRDefault="007678FA" w:rsidP="007678FA">
      <w:pPr>
        <w:jc w:val="both"/>
        <w:rPr>
          <w:rFonts w:ascii="GHEA Grapalat" w:hAnsi="GHEA Grapalat"/>
          <w:iCs/>
          <w:color w:val="000000"/>
          <w:sz w:val="21"/>
          <w:szCs w:val="21"/>
          <w:lang w:val="hy-AM"/>
        </w:rPr>
      </w:pPr>
      <w:r w:rsidRPr="00364157">
        <w:rPr>
          <w:rFonts w:ascii="GHEA Grapalat" w:hAnsi="GHEA Grapalat"/>
          <w:iCs/>
          <w:color w:val="000000"/>
          <w:sz w:val="21"/>
          <w:szCs w:val="21"/>
        </w:rPr>
        <w:t>Պայմանագրի</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շրջանակներում</w:t>
      </w:r>
      <w:r w:rsidRPr="00364157">
        <w:rPr>
          <w:rFonts w:ascii="GHEA Grapalat" w:hAnsi="GHEA Grapalat"/>
          <w:iCs/>
          <w:color w:val="000000"/>
          <w:sz w:val="21"/>
          <w:szCs w:val="21"/>
          <w:lang w:val="es-ES"/>
        </w:rPr>
        <w:t xml:space="preserve"> </w:t>
      </w:r>
      <w:r w:rsidRPr="00364157">
        <w:rPr>
          <w:rFonts w:ascii="GHEA Grapalat" w:hAnsi="GHEA Grapalat"/>
          <w:iCs/>
          <w:snapToGrid w:val="0"/>
          <w:color w:val="000000"/>
          <w:sz w:val="21"/>
          <w:szCs w:val="21"/>
          <w:lang w:val="es-ES"/>
        </w:rPr>
        <w:t xml:space="preserve">Պայմանագրի կողմը </w:t>
      </w:r>
      <w:r w:rsidRPr="00364157">
        <w:rPr>
          <w:rFonts w:ascii="GHEA Grapalat" w:hAnsi="GHEA Grapalat"/>
          <w:iCs/>
          <w:color w:val="000000"/>
          <w:sz w:val="21"/>
          <w:szCs w:val="21"/>
          <w:lang w:val="es-ES"/>
        </w:rPr>
        <w:t>մատուցել է հետևյալ ծառայությունները</w:t>
      </w:r>
      <w:r w:rsidRPr="00364157">
        <w:rPr>
          <w:rFonts w:ascii="GHEA Grapalat" w:hAnsi="GHEA Grapalat"/>
          <w:iCs/>
          <w:color w:val="000000"/>
          <w:sz w:val="21"/>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t xml:space="preserve">Հավելված </w:t>
      </w:r>
      <w:r w:rsidR="001C1495" w:rsidRPr="00364157">
        <w:rPr>
          <w:rFonts w:ascii="GHEA Grapalat" w:hAnsi="GHEA Grapalat"/>
          <w:sz w:val="20"/>
          <w:szCs w:val="20"/>
          <w:lang w:val="hy-AM"/>
        </w:rPr>
        <w:t xml:space="preserve">N </w:t>
      </w:r>
      <w:r w:rsidRPr="00364157">
        <w:rPr>
          <w:rFonts w:ascii="GHEA Grapalat" w:hAnsi="GHEA Grapalat"/>
          <w:sz w:val="20"/>
          <w:szCs w:val="20"/>
          <w:lang w:val="hy-AM"/>
        </w:rPr>
        <w:t>3.1</w:t>
      </w:r>
    </w:p>
    <w:p w14:paraId="4A9E4FF9" w14:textId="1DEA2F56"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366EE863" w14:textId="55E0F737"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ՀՀՔԿ-ԲՄԽԾՁԲ-25/3</w:t>
      </w:r>
      <w:r w:rsidRPr="00364157">
        <w:rPr>
          <w:rFonts w:ascii="GHEA Grapalat" w:hAnsi="GHEA Grapalat"/>
          <w:sz w:val="20"/>
          <w:szCs w:val="20"/>
        </w:rPr>
        <w:t xml:space="preserve"> գնման </w:t>
      </w:r>
      <w:r w:rsidRPr="00364157">
        <w:rPr>
          <w:rFonts w:ascii="GHEA Grapalat" w:hAnsi="GHEA Grapalat"/>
          <w:sz w:val="20"/>
          <w:szCs w:val="20"/>
          <w:lang w:val="hy-AM"/>
        </w:rPr>
        <w:t>պայմանագրի</w:t>
      </w:r>
    </w:p>
    <w:p w14:paraId="4F674C6B" w14:textId="77777777" w:rsidR="007678FA" w:rsidRPr="0036415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64157" w:rsidRDefault="007678FA" w:rsidP="007678FA">
      <w:pPr>
        <w:rPr>
          <w:rFonts w:ascii="GHEA Grapalat" w:hAnsi="GHEA Grapalat"/>
          <w:lang w:val="ru-RU"/>
        </w:rPr>
      </w:pPr>
    </w:p>
    <w:p w14:paraId="0FBBE306" w14:textId="77777777" w:rsidR="007678FA" w:rsidRPr="00364157" w:rsidRDefault="007678FA" w:rsidP="007678FA">
      <w:pPr>
        <w:rPr>
          <w:rFonts w:ascii="GHEA Grapalat" w:hAnsi="GHEA Grapalat"/>
          <w:lang w:val="ru-RU"/>
        </w:rPr>
      </w:pPr>
    </w:p>
    <w:p w14:paraId="36010724" w14:textId="77777777" w:rsidR="007678FA" w:rsidRPr="00364157" w:rsidRDefault="007678FA" w:rsidP="007678FA">
      <w:pPr>
        <w:rPr>
          <w:rFonts w:ascii="GHEA Grapalat" w:hAnsi="GHEA Grapalat"/>
          <w:lang w:val="ru-RU"/>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B65CE" w14:textId="77777777" w:rsidR="00715419" w:rsidRDefault="00715419">
      <w:r>
        <w:separator/>
      </w:r>
    </w:p>
  </w:endnote>
  <w:endnote w:type="continuationSeparator" w:id="0">
    <w:p w14:paraId="176BA335" w14:textId="77777777" w:rsidR="00715419" w:rsidRDefault="0071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D93A8" w14:textId="77777777" w:rsidR="00715419" w:rsidRDefault="00715419">
      <w:r>
        <w:separator/>
      </w:r>
    </w:p>
  </w:footnote>
  <w:footnote w:type="continuationSeparator" w:id="0">
    <w:p w14:paraId="1F6434ED" w14:textId="77777777" w:rsidR="00715419" w:rsidRDefault="00715419">
      <w:r>
        <w:continuationSeparator/>
      </w:r>
    </w:p>
  </w:footnote>
  <w:footnote w:id="1">
    <w:p w14:paraId="46AB6E03" w14:textId="77777777" w:rsidR="00E6335A" w:rsidRPr="00755183" w:rsidRDefault="00E6335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E6335A" w:rsidRPr="00755183" w:rsidRDefault="00E6335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01748E">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E6335A" w:rsidRPr="00755183" w:rsidRDefault="00E6335A"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E6335A" w:rsidRPr="00755183" w:rsidRDefault="00E6335A" w:rsidP="00CF2A33">
      <w:pPr>
        <w:jc w:val="both"/>
        <w:rPr>
          <w:rFonts w:ascii="GHEA Grapalat" w:hAnsi="GHEA Grapalat"/>
          <w:sz w:val="16"/>
          <w:szCs w:val="16"/>
          <w:lang w:val="hy-AM" w:eastAsia="ru-RU"/>
        </w:rPr>
      </w:pPr>
    </w:p>
    <w:p w14:paraId="66FF1C50" w14:textId="77777777" w:rsidR="00E6335A" w:rsidRPr="00821851" w:rsidRDefault="00E6335A" w:rsidP="00CF2A33">
      <w:pPr>
        <w:jc w:val="both"/>
        <w:rPr>
          <w:rFonts w:asciiTheme="minorHAnsi" w:hAnsiTheme="minorHAnsi"/>
          <w:lang w:val="hy-AM"/>
        </w:rPr>
      </w:pPr>
    </w:p>
    <w:p w14:paraId="63EE0AFE" w14:textId="77777777" w:rsidR="00E6335A" w:rsidRPr="00821851" w:rsidRDefault="00E6335A" w:rsidP="00CF2A33">
      <w:pPr>
        <w:jc w:val="both"/>
        <w:rPr>
          <w:rFonts w:ascii="GHEA Grapalat" w:hAnsi="GHEA Grapalat" w:cs="Sylfaen"/>
          <w:sz w:val="20"/>
          <w:lang w:val="hy-AM"/>
        </w:rPr>
      </w:pPr>
    </w:p>
  </w:footnote>
  <w:footnote w:id="2">
    <w:p w14:paraId="01CB732C" w14:textId="77777777" w:rsidR="00E6335A" w:rsidRPr="00C67432" w:rsidRDefault="00E6335A"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E6335A" w:rsidRPr="00D66974" w:rsidRDefault="00E6335A" w:rsidP="009C515F">
      <w:pPr>
        <w:pStyle w:val="FootnoteText"/>
        <w:rPr>
          <w:rFonts w:asciiTheme="minorHAnsi" w:hAnsiTheme="minorHAnsi"/>
          <w:lang w:val="hy-AM"/>
        </w:rPr>
      </w:pPr>
    </w:p>
  </w:footnote>
  <w:footnote w:id="3">
    <w:p w14:paraId="4481AC5F" w14:textId="77777777" w:rsidR="00E6335A" w:rsidRPr="00271034" w:rsidRDefault="00E6335A"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E6335A" w:rsidRPr="00271034" w:rsidRDefault="00E6335A">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E6335A" w:rsidRPr="00271034" w:rsidRDefault="00E6335A">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1273BD"/>
    <w:multiLevelType w:val="multilevel"/>
    <w:tmpl w:val="EBFCE0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8403D"/>
    <w:multiLevelType w:val="multilevel"/>
    <w:tmpl w:val="6FD810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1170D2"/>
    <w:multiLevelType w:val="multilevel"/>
    <w:tmpl w:val="087CE6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D6C0099"/>
    <w:multiLevelType w:val="multilevel"/>
    <w:tmpl w:val="2F3C65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2EA472CB"/>
    <w:multiLevelType w:val="multilevel"/>
    <w:tmpl w:val="4FF013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527894"/>
    <w:multiLevelType w:val="multilevel"/>
    <w:tmpl w:val="4030DA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F71FCD"/>
    <w:multiLevelType w:val="multilevel"/>
    <w:tmpl w:val="5A8AEE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0F7111"/>
    <w:multiLevelType w:val="multilevel"/>
    <w:tmpl w:val="BF86E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3568E9"/>
    <w:multiLevelType w:val="multilevel"/>
    <w:tmpl w:val="FEDE53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912AA6"/>
    <w:multiLevelType w:val="multilevel"/>
    <w:tmpl w:val="B476B9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DD1180"/>
    <w:multiLevelType w:val="multilevel"/>
    <w:tmpl w:val="0AEA00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EB13FC"/>
    <w:multiLevelType w:val="multilevel"/>
    <w:tmpl w:val="AC6EAA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754317"/>
    <w:multiLevelType w:val="multilevel"/>
    <w:tmpl w:val="122A3E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A35935"/>
    <w:multiLevelType w:val="multilevel"/>
    <w:tmpl w:val="0B9EEA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336C8"/>
    <w:multiLevelType w:val="multilevel"/>
    <w:tmpl w:val="8C2C0B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14065A"/>
    <w:multiLevelType w:val="multilevel"/>
    <w:tmpl w:val="C83E8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25"/>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4"/>
  </w:num>
  <w:num w:numId="7">
    <w:abstractNumId w:val="22"/>
  </w:num>
  <w:num w:numId="8">
    <w:abstractNumId w:val="9"/>
  </w:num>
  <w:num w:numId="9">
    <w:abstractNumId w:val="12"/>
  </w:num>
  <w:num w:numId="10">
    <w:abstractNumId w:val="26"/>
  </w:num>
  <w:num w:numId="11">
    <w:abstractNumId w:val="33"/>
  </w:num>
  <w:num w:numId="12">
    <w:abstractNumId w:val="10"/>
  </w:num>
  <w:num w:numId="13">
    <w:abstractNumId w:val="23"/>
  </w:num>
  <w:num w:numId="14">
    <w:abstractNumId w:val="13"/>
  </w:num>
  <w:num w:numId="15">
    <w:abstractNumId w:val="30"/>
  </w:num>
  <w:num w:numId="16">
    <w:abstractNumId w:val="19"/>
  </w:num>
  <w:num w:numId="17">
    <w:abstractNumId w:val="20"/>
  </w:num>
  <w:num w:numId="18">
    <w:abstractNumId w:val="17"/>
  </w:num>
  <w:num w:numId="19">
    <w:abstractNumId w:val="31"/>
  </w:num>
  <w:num w:numId="20">
    <w:abstractNumId w:val="24"/>
  </w:num>
  <w:num w:numId="21">
    <w:abstractNumId w:val="21"/>
  </w:num>
  <w:num w:numId="22">
    <w:abstractNumId w:val="3"/>
  </w:num>
  <w:num w:numId="23">
    <w:abstractNumId w:val="32"/>
  </w:num>
  <w:num w:numId="24">
    <w:abstractNumId w:val="28"/>
  </w:num>
  <w:num w:numId="25">
    <w:abstractNumId w:val="29"/>
  </w:num>
  <w:num w:numId="26">
    <w:abstractNumId w:val="15"/>
  </w:num>
  <w:num w:numId="27">
    <w:abstractNumId w:val="8"/>
  </w:num>
  <w:num w:numId="28">
    <w:abstractNumId w:val="5"/>
  </w:num>
  <w:num w:numId="29">
    <w:abstractNumId w:val="11"/>
  </w:num>
  <w:num w:numId="30">
    <w:abstractNumId w:val="6"/>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E64"/>
    <w:rsid w:val="00342E64"/>
    <w:rsid w:val="009C6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2E6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924C8-9041-4ECF-8E32-B52EA9F2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79</Pages>
  <Words>29009</Words>
  <Characters>165353</Characters>
  <Application>Microsoft Office Word</Application>
  <DocSecurity>0</DocSecurity>
  <Lines>1377</Lines>
  <Paragraphs>387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193975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420</cp:revision>
  <cp:lastPrinted>2024-09-27T10:37:00Z</cp:lastPrinted>
  <dcterms:created xsi:type="dcterms:W3CDTF">2024-05-24T13:11:00Z</dcterms:created>
  <dcterms:modified xsi:type="dcterms:W3CDTF">2025-02-11T12:03:00Z</dcterms:modified>
</cp:coreProperties>
</file>